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8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30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969"/>
        <w:gridCol w:w="1260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《多能互补能源系统验收指南》2017RB054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中国质量认证中心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>
            <w:pPr>
              <w:spacing w:before="60" w:line="360" w:lineRule="auto"/>
            </w:pPr>
            <w:r>
              <w:rPr>
                <w:rFonts w:hint="eastAsia"/>
              </w:rPr>
              <w:t>2017RB054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</w:pPr>
            <w:r>
              <w:rPr>
                <w:rFonts w:hint="eastAsia"/>
              </w:rPr>
              <w:t>标准分类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</w:pPr>
            <w:r>
              <w:rPr>
                <w:rFonts w:hint="eastAsia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康巍、李建桥、李常、王伟峰、袁瑛、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任伟、王莹、</w:t>
            </w:r>
            <w:r>
              <w:rPr>
                <w:rFonts w:hint="eastAsia" w:ascii="宋体" w:hAnsi="宋体"/>
                <w:color w:val="000000"/>
                <w:szCs w:val="21"/>
              </w:rPr>
              <w:t>徐秉俊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13693568687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kangwei@cqc.com.cn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 xml:space="preserve"> 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 xml:space="preserve"> 日至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8" w:hRule="atLeast"/>
          <w:jc w:val="center"/>
        </w:trPr>
        <w:tc>
          <w:tcPr>
            <w:tcW w:w="9656" w:type="dxa"/>
            <w:gridSpan w:val="4"/>
            <w:vAlign w:val="top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9656" w:type="dxa"/>
            <w:gridSpan w:val="4"/>
            <w:vAlign w:val="top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758" w:right="1418" w:bottom="1758" w:left="1418" w:header="851" w:footer="1134" w:gutter="0"/>
      <w:pgNumType w:start="1"/>
      <w:cols w:space="720" w:num="1"/>
      <w:titlePg/>
      <w:docGrid w:linePitch="291" w:charSpace="-37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2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>
    <w:pPr>
      <w:pStyle w:val="2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framePr w:wrap="around" w:vAnchor="text" w:hAnchor="margin" w:xAlign="center" w:y="1"/>
      <w:rPr>
        <w:rStyle w:val="112"/>
      </w:rPr>
    </w:pPr>
    <w:r>
      <w:fldChar w:fldCharType="begin"/>
    </w:r>
    <w:r>
      <w:rPr>
        <w:rStyle w:val="112"/>
      </w:rPr>
      <w:instrText xml:space="preserve">PAGE  </w:instrText>
    </w:r>
    <w:r>
      <w:fldChar w:fldCharType="separate"/>
    </w:r>
    <w:r>
      <w:fldChar w:fldCharType="end"/>
    </w:r>
  </w:p>
  <w:p>
    <w:pPr>
      <w:pStyle w:val="62"/>
      <w:ind w:right="360"/>
      <w:rPr>
        <w:rStyle w:val="1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9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0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9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0000004"/>
    <w:multiLevelType w:val="multilevel"/>
    <w:tmpl w:val="00000004"/>
    <w:lvl w:ilvl="0" w:tentative="0">
      <w:start w:val="1"/>
      <w:numFmt w:val="none"/>
      <w:pStyle w:val="48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5"/>
    <w:multiLevelType w:val="multilevel"/>
    <w:tmpl w:val="00000005"/>
    <w:lvl w:ilvl="0" w:tentative="0">
      <w:start w:val="1"/>
      <w:numFmt w:val="decimal"/>
      <w:pStyle w:val="101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>
    <w:nsid w:val="00000008"/>
    <w:multiLevelType w:val="multilevel"/>
    <w:tmpl w:val="00000008"/>
    <w:lvl w:ilvl="0" w:tentative="0">
      <w:start w:val="1"/>
      <w:numFmt w:val="decimal"/>
      <w:pStyle w:val="102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000000A"/>
    <w:multiLevelType w:val="multilevel"/>
    <w:tmpl w:val="0000000A"/>
    <w:lvl w:ilvl="0" w:tentative="0">
      <w:start w:val="1"/>
      <w:numFmt w:val="none"/>
      <w:pStyle w:val="61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3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0000000B"/>
    <w:multiLevelType w:val="multilevel"/>
    <w:tmpl w:val="0000000B"/>
    <w:lvl w:ilvl="0" w:tentative="0">
      <w:start w:val="1"/>
      <w:numFmt w:val="upperLetter"/>
      <w:pStyle w:val="83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5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0000000E"/>
    <w:multiLevelType w:val="multilevel"/>
    <w:tmpl w:val="0000000E"/>
    <w:lvl w:ilvl="0" w:tentative="0">
      <w:start w:val="1"/>
      <w:numFmt w:val="none"/>
      <w:pStyle w:val="87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7">
    <w:nsid w:val="0000000F"/>
    <w:multiLevelType w:val="multilevel"/>
    <w:tmpl w:val="0000000F"/>
    <w:lvl w:ilvl="0" w:tentative="0">
      <w:start w:val="1"/>
      <w:numFmt w:val="none"/>
      <w:pStyle w:val="104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00000012"/>
    <w:multiLevelType w:val="multilevel"/>
    <w:tmpl w:val="00000012"/>
    <w:lvl w:ilvl="0" w:tentative="0">
      <w:start w:val="1"/>
      <w:numFmt w:val="none"/>
      <w:pStyle w:val="86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00000013"/>
    <w:multiLevelType w:val="multilevel"/>
    <w:tmpl w:val="00000013"/>
    <w:lvl w:ilvl="0" w:tentative="0">
      <w:start w:val="1"/>
      <w:numFmt w:val="none"/>
      <w:pStyle w:val="103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0C7768B"/>
    <w:rsid w:val="23A77589"/>
    <w:rsid w:val="5C2646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6">
    <w:name w:val="Default Paragraph Font"/>
    <w:uiPriority w:val="0"/>
  </w:style>
  <w:style w:type="table" w:default="1" w:styleId="3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uiPriority w:val="0"/>
  </w:style>
  <w:style w:type="paragraph" w:styleId="12">
    <w:name w:val="toc 6"/>
    <w:basedOn w:val="13"/>
    <w:next w:val="1"/>
    <w:uiPriority w:val="0"/>
  </w:style>
  <w:style w:type="paragraph" w:styleId="13">
    <w:name w:val="toc 5"/>
    <w:basedOn w:val="14"/>
    <w:next w:val="1"/>
    <w:uiPriority w:val="0"/>
  </w:style>
  <w:style w:type="paragraph" w:styleId="14">
    <w:name w:val="toc 4"/>
    <w:basedOn w:val="15"/>
    <w:next w:val="1"/>
    <w:uiPriority w:val="0"/>
  </w:style>
  <w:style w:type="paragraph" w:styleId="15">
    <w:name w:val="toc 3"/>
    <w:basedOn w:val="16"/>
    <w:next w:val="1"/>
    <w:uiPriority w:val="0"/>
  </w:style>
  <w:style w:type="paragraph" w:styleId="16">
    <w:name w:val="toc 2"/>
    <w:basedOn w:val="17"/>
    <w:next w:val="1"/>
    <w:uiPriority w:val="0"/>
  </w:style>
  <w:style w:type="paragraph" w:styleId="17">
    <w:name w:val="toc 1"/>
    <w:next w:val="1"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8">
    <w:name w:val="annotation text"/>
    <w:basedOn w:val="1"/>
    <w:link w:val="31"/>
    <w:uiPriority w:val="0"/>
    <w:pPr>
      <w:jc w:val="left"/>
    </w:pPr>
    <w:rPr>
      <w:kern w:val="2"/>
      <w:sz w:val="21"/>
    </w:rPr>
  </w:style>
  <w:style w:type="paragraph" w:styleId="19">
    <w:name w:val="Body Text"/>
    <w:basedOn w:val="1"/>
    <w:uiPriority w:val="0"/>
    <w:pPr>
      <w:spacing w:after="120"/>
    </w:pPr>
  </w:style>
  <w:style w:type="paragraph" w:styleId="20">
    <w:name w:val="toc 8"/>
    <w:basedOn w:val="11"/>
    <w:next w:val="1"/>
    <w:uiPriority w:val="0"/>
  </w:style>
  <w:style w:type="paragraph" w:styleId="21">
    <w:name w:val="footer"/>
    <w:basedOn w:val="1"/>
    <w:link w:val="33"/>
    <w:qFormat/>
    <w:uiPriority w:val="0"/>
    <w:pPr>
      <w:tabs>
        <w:tab w:val="center" w:pos="4153"/>
        <w:tab w:val="right" w:pos="8306"/>
      </w:tabs>
      <w:snapToGrid w:val="0"/>
      <w:ind w:right="210" w:rightChars="100"/>
      <w:jc w:val="right"/>
    </w:pPr>
    <w:rPr>
      <w:kern w:val="2"/>
      <w:sz w:val="18"/>
      <w:szCs w:val="18"/>
    </w:rPr>
  </w:style>
  <w:style w:type="paragraph" w:styleId="22">
    <w:name w:val="header"/>
    <w:basedOn w:val="1"/>
    <w:link w:val="3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  <w:lang w:val="en-US" w:eastAsia="zh-CN" w:bidi="ar-SA"/>
    </w:rPr>
  </w:style>
  <w:style w:type="paragraph" w:styleId="23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24">
    <w:name w:val="toc 9"/>
    <w:basedOn w:val="20"/>
    <w:next w:val="1"/>
    <w:qFormat/>
    <w:uiPriority w:val="0"/>
  </w:style>
  <w:style w:type="paragraph" w:styleId="25">
    <w:name w:val="Title"/>
    <w:basedOn w:val="1"/>
    <w:link w:val="35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character" w:styleId="27">
    <w:name w:val="FollowedHyperlink"/>
    <w:qFormat/>
    <w:uiPriority w:val="0"/>
    <w:rPr>
      <w:color w:val="800080"/>
      <w:u w:val="single"/>
    </w:rPr>
  </w:style>
  <w:style w:type="character" w:styleId="28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</w:rPr>
  </w:style>
  <w:style w:type="character" w:styleId="29">
    <w:name w:val="footnote reference"/>
    <w:qFormat/>
    <w:uiPriority w:val="0"/>
    <w:rPr>
      <w:vertAlign w:val="superscript"/>
    </w:rPr>
  </w:style>
  <w:style w:type="character" w:customStyle="1" w:styleId="31">
    <w:name w:val="批注文字 Char"/>
    <w:basedOn w:val="26"/>
    <w:link w:val="18"/>
    <w:semiHidden/>
    <w:uiPriority w:val="0"/>
    <w:rPr>
      <w:kern w:val="2"/>
      <w:sz w:val="21"/>
    </w:rPr>
  </w:style>
  <w:style w:type="paragraph" w:customStyle="1" w:styleId="32">
    <w:name w:val="批注框文本1"/>
    <w:basedOn w:val="1"/>
    <w:qFormat/>
    <w:uiPriority w:val="0"/>
    <w:rPr>
      <w:sz w:val="18"/>
      <w:szCs w:val="18"/>
    </w:rPr>
  </w:style>
  <w:style w:type="character" w:customStyle="1" w:styleId="33">
    <w:name w:val="页脚 Char"/>
    <w:link w:val="21"/>
    <w:semiHidden/>
    <w:qFormat/>
    <w:uiPriority w:val="0"/>
    <w:rPr>
      <w:kern w:val="2"/>
      <w:sz w:val="18"/>
      <w:szCs w:val="18"/>
    </w:rPr>
  </w:style>
  <w:style w:type="character" w:customStyle="1" w:styleId="34">
    <w:name w:val="页眉 Char"/>
    <w:link w:val="22"/>
    <w:semiHidden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5">
    <w:name w:val="标题 Char"/>
    <w:link w:val="25"/>
    <w:semiHidden/>
    <w:qFormat/>
    <w:uiPriority w:val="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paragraph" w:customStyle="1" w:styleId="36">
    <w:name w:val="annotation subject"/>
    <w:basedOn w:val="18"/>
    <w:next w:val="18"/>
    <w:qFormat/>
    <w:uiPriority w:val="0"/>
    <w:rPr>
      <w:b/>
      <w:bCs/>
    </w:rPr>
  </w:style>
  <w:style w:type="paragraph" w:customStyle="1" w:styleId="37">
    <w:name w:val="Normal Indent"/>
    <w:basedOn w:val="1"/>
    <w:qFormat/>
    <w:uiPriority w:val="0"/>
    <w:pPr>
      <w:ind w:firstLine="420"/>
    </w:pPr>
  </w:style>
  <w:style w:type="paragraph" w:customStyle="1" w:styleId="38">
    <w:name w:val="Document Map"/>
    <w:basedOn w:val="1"/>
    <w:uiPriority w:val="0"/>
    <w:pPr>
      <w:shd w:val="clear" w:color="auto" w:fill="000080"/>
    </w:pPr>
  </w:style>
  <w:style w:type="paragraph" w:customStyle="1" w:styleId="39">
    <w:name w:val="toa heading"/>
    <w:basedOn w:val="1"/>
    <w:next w:val="1"/>
    <w:uiPriority w:val="0"/>
    <w:pPr>
      <w:widowControl/>
      <w:tabs>
        <w:tab w:val="left" w:pos="720"/>
      </w:tabs>
    </w:pPr>
    <w:rPr>
      <w:b/>
      <w:kern w:val="0"/>
      <w:sz w:val="22"/>
    </w:rPr>
  </w:style>
  <w:style w:type="paragraph" w:customStyle="1" w:styleId="40">
    <w:name w:val="Body Text Indent"/>
    <w:basedOn w:val="1"/>
    <w:qFormat/>
    <w:uiPriority w:val="0"/>
    <w:pPr>
      <w:ind w:left="420" w:hanging="420" w:hangingChars="200"/>
    </w:pPr>
  </w:style>
  <w:style w:type="paragraph" w:customStyle="1" w:styleId="41">
    <w:name w:val="HTML Address"/>
    <w:basedOn w:val="1"/>
    <w:qFormat/>
    <w:uiPriority w:val="0"/>
    <w:rPr>
      <w:i/>
      <w:iCs/>
    </w:rPr>
  </w:style>
  <w:style w:type="paragraph" w:customStyle="1" w:styleId="42">
    <w:name w:val="Plain Text"/>
    <w:basedOn w:val="1"/>
    <w:qFormat/>
    <w:uiPriority w:val="0"/>
    <w:rPr>
      <w:rFonts w:ascii="宋体" w:hAnsi="Courier New"/>
      <w:szCs w:val="21"/>
    </w:rPr>
  </w:style>
  <w:style w:type="paragraph" w:customStyle="1" w:styleId="43">
    <w:name w:val="Date"/>
    <w:basedOn w:val="1"/>
    <w:next w:val="1"/>
    <w:uiPriority w:val="0"/>
    <w:rPr>
      <w:rFonts w:ascii="黑体" w:eastAsia="黑体"/>
      <w:b/>
    </w:rPr>
  </w:style>
  <w:style w:type="paragraph" w:customStyle="1" w:styleId="44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customStyle="1" w:styleId="45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customStyle="1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段"/>
    <w:link w:val="126"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示例"/>
    <w:next w:val="47"/>
    <w:uiPriority w:val="0"/>
    <w:pPr>
      <w:numPr>
        <w:ilvl w:val="0"/>
        <w:numId w:val="1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9">
    <w:name w:val="二级无标题条"/>
    <w:basedOn w:val="1"/>
    <w:qFormat/>
    <w:uiPriority w:val="0"/>
    <w:pPr>
      <w:numPr>
        <w:ilvl w:val="3"/>
        <w:numId w:val="2"/>
      </w:numPr>
    </w:pPr>
  </w:style>
  <w:style w:type="paragraph" w:customStyle="1" w:styleId="50">
    <w:name w:val="其他发布部门"/>
    <w:basedOn w:val="51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51">
    <w:name w:val="发布部门"/>
    <w:next w:val="47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52">
    <w:name w:val="标准书眉_偶数页"/>
    <w:basedOn w:val="53"/>
    <w:next w:val="1"/>
    <w:uiPriority w:val="0"/>
    <w:pPr>
      <w:tabs>
        <w:tab w:val="center" w:pos="4154"/>
        <w:tab w:val="right" w:pos="8306"/>
      </w:tabs>
      <w:jc w:val="left"/>
    </w:pPr>
  </w:style>
  <w:style w:type="paragraph" w:customStyle="1" w:styleId="53">
    <w:name w:val="标准书眉_奇数页"/>
    <w:next w:val="1"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54">
    <w:name w:val="附录四级条标题"/>
    <w:basedOn w:val="55"/>
    <w:next w:val="47"/>
    <w:qFormat/>
    <w:uiPriority w:val="0"/>
    <w:pPr>
      <w:numPr>
        <w:numId w:val="0"/>
      </w:numPr>
      <w:outlineLvl w:val="5"/>
    </w:pPr>
  </w:style>
  <w:style w:type="paragraph" w:customStyle="1" w:styleId="55">
    <w:name w:val="附录三级条标题"/>
    <w:basedOn w:val="56"/>
    <w:next w:val="47"/>
    <w:qFormat/>
    <w:uiPriority w:val="0"/>
    <w:pPr>
      <w:numPr>
        <w:numId w:val="0"/>
      </w:numPr>
      <w:outlineLvl w:val="4"/>
    </w:pPr>
  </w:style>
  <w:style w:type="paragraph" w:customStyle="1" w:styleId="56">
    <w:name w:val="附录二级条标题"/>
    <w:basedOn w:val="57"/>
    <w:next w:val="47"/>
    <w:qFormat/>
    <w:uiPriority w:val="0"/>
    <w:pPr>
      <w:numPr>
        <w:numId w:val="0"/>
      </w:numPr>
      <w:outlineLvl w:val="3"/>
    </w:pPr>
  </w:style>
  <w:style w:type="paragraph" w:customStyle="1" w:styleId="57">
    <w:name w:val="附录一级条标题"/>
    <w:basedOn w:val="58"/>
    <w:next w:val="47"/>
    <w:qFormat/>
    <w:uiPriority w:val="0"/>
    <w:pPr>
      <w:numPr>
        <w:ilvl w:val="1"/>
        <w:numId w:val="0"/>
      </w:numPr>
      <w:autoSpaceDN w:val="0"/>
      <w:outlineLvl w:val="2"/>
    </w:pPr>
  </w:style>
  <w:style w:type="paragraph" w:customStyle="1" w:styleId="58">
    <w:name w:val="附录章标题"/>
    <w:next w:val="47"/>
    <w:qFormat/>
    <w:uiPriority w:val="0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59">
    <w:name w:val="一级条标题"/>
    <w:basedOn w:val="60"/>
    <w:next w:val="47"/>
    <w:qFormat/>
    <w:uiPriority w:val="0"/>
    <w:pPr>
      <w:outlineLvl w:val="2"/>
    </w:pPr>
  </w:style>
  <w:style w:type="paragraph" w:customStyle="1" w:styleId="60">
    <w:name w:val="章标题"/>
    <w:next w:val="47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1">
    <w:name w:val="前言、引言标题"/>
    <w:next w:val="1"/>
    <w:uiPriority w:val="0"/>
    <w:pPr>
      <w:numPr>
        <w:ilvl w:val="0"/>
        <w:numId w:val="4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62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63">
    <w:name w:val="三级条标题"/>
    <w:basedOn w:val="64"/>
    <w:next w:val="47"/>
    <w:uiPriority w:val="0"/>
    <w:pPr>
      <w:numPr>
        <w:ilvl w:val="4"/>
        <w:numId w:val="4"/>
      </w:numPr>
      <w:outlineLvl w:val="4"/>
    </w:pPr>
  </w:style>
  <w:style w:type="paragraph" w:customStyle="1" w:styleId="64">
    <w:name w:val="二级条标题"/>
    <w:basedOn w:val="59"/>
    <w:next w:val="47"/>
    <w:qFormat/>
    <w:uiPriority w:val="0"/>
    <w:pPr>
      <w:outlineLvl w:val="3"/>
    </w:pPr>
  </w:style>
  <w:style w:type="paragraph" w:customStyle="1" w:styleId="65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66">
    <w:name w:val="附录五级条标题"/>
    <w:basedOn w:val="54"/>
    <w:next w:val="47"/>
    <w:qFormat/>
    <w:uiPriority w:val="0"/>
    <w:pPr>
      <w:numPr>
        <w:numId w:val="0"/>
      </w:numPr>
      <w:outlineLvl w:val="6"/>
    </w:pPr>
  </w:style>
  <w:style w:type="paragraph" w:customStyle="1" w:styleId="67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8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69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70">
    <w:name w:val="其他标准称谓"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71">
    <w:name w:val="参考文献、索引标题"/>
    <w:basedOn w:val="61"/>
    <w:next w:val="1"/>
    <w:qFormat/>
    <w:uiPriority w:val="0"/>
    <w:pPr>
      <w:numPr>
        <w:ilvl w:val="0"/>
        <w:numId w:val="0"/>
      </w:numPr>
      <w:spacing w:after="200"/>
    </w:pPr>
    <w:rPr>
      <w:sz w:val="21"/>
    </w:rPr>
  </w:style>
  <w:style w:type="paragraph" w:customStyle="1" w:styleId="72">
    <w:name w:val="发布日期"/>
    <w:qFormat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3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4">
    <w:name w:val="实施日期"/>
    <w:basedOn w:val="72"/>
    <w:uiPriority w:val="0"/>
    <w:pPr>
      <w:jc w:val="right"/>
    </w:pPr>
  </w:style>
  <w:style w:type="paragraph" w:customStyle="1" w:styleId="75">
    <w:name w:val="封面标准号2"/>
    <w:basedOn w:val="73"/>
    <w:uiPriority w:val="0"/>
    <w:pPr>
      <w:adjustRightInd w:val="0"/>
      <w:spacing w:before="357" w:line="280" w:lineRule="exact"/>
    </w:pPr>
  </w:style>
  <w:style w:type="paragraph" w:customStyle="1" w:styleId="76">
    <w:name w:val="封面标准代替信息"/>
    <w:basedOn w:val="75"/>
    <w:uiPriority w:val="0"/>
    <w:pPr>
      <w:spacing w:before="57"/>
    </w:pPr>
    <w:rPr>
      <w:rFonts w:ascii="宋体"/>
      <w:sz w:val="21"/>
    </w:rPr>
  </w:style>
  <w:style w:type="paragraph" w:customStyle="1" w:styleId="77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8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9">
    <w:name w:val="封面标准文稿类别"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80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1">
    <w:name w:val="封面一致性程度标识"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82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3">
    <w:name w:val="附录标识"/>
    <w:basedOn w:val="61"/>
    <w:qFormat/>
    <w:uiPriority w:val="0"/>
    <w:pPr>
      <w:numPr>
        <w:ilvl w:val="0"/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84">
    <w:name w:val="附录表标题"/>
    <w:next w:val="47"/>
    <w:qFormat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附录图标题"/>
    <w:next w:val="47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列项——"/>
    <w:qFormat/>
    <w:uiPriority w:val="0"/>
    <w:pPr>
      <w:widowControl w:val="0"/>
      <w:numPr>
        <w:ilvl w:val="0"/>
        <w:numId w:val="5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7">
    <w:name w:val="列项·"/>
    <w:qFormat/>
    <w:uiPriority w:val="0"/>
    <w:pPr>
      <w:numPr>
        <w:ilvl w:val="0"/>
        <w:numId w:val="6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8">
    <w:name w:val="目次、标准名称标题"/>
    <w:basedOn w:val="61"/>
    <w:next w:val="47"/>
    <w:qFormat/>
    <w:uiPriority w:val="0"/>
    <w:pPr>
      <w:numPr>
        <w:ilvl w:val="0"/>
        <w:numId w:val="0"/>
      </w:numPr>
      <w:spacing w:line="460" w:lineRule="exact"/>
    </w:pPr>
  </w:style>
  <w:style w:type="paragraph" w:customStyle="1" w:styleId="89">
    <w:name w:val="目次、索引正文"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0">
    <w:name w:val="三级无标题条"/>
    <w:basedOn w:val="1"/>
    <w:qFormat/>
    <w:uiPriority w:val="0"/>
    <w:pPr>
      <w:numPr>
        <w:ilvl w:val="4"/>
        <w:numId w:val="2"/>
      </w:numPr>
    </w:pPr>
  </w:style>
  <w:style w:type="paragraph" w:customStyle="1" w:styleId="91">
    <w:name w:val="数字编号列项（二级）"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2">
    <w:name w:val="四级条标题"/>
    <w:basedOn w:val="63"/>
    <w:next w:val="47"/>
    <w:qFormat/>
    <w:uiPriority w:val="0"/>
    <w:pPr>
      <w:numPr>
        <w:ilvl w:val="4"/>
        <w:numId w:val="0"/>
      </w:numPr>
      <w:outlineLvl w:val="5"/>
    </w:pPr>
  </w:style>
  <w:style w:type="paragraph" w:customStyle="1" w:styleId="93">
    <w:name w:val="四级无标题条"/>
    <w:basedOn w:val="1"/>
    <w:qFormat/>
    <w:uiPriority w:val="0"/>
    <w:pPr>
      <w:numPr>
        <w:ilvl w:val="5"/>
        <w:numId w:val="2"/>
      </w:numPr>
    </w:pPr>
  </w:style>
  <w:style w:type="paragraph" w:customStyle="1" w:styleId="94">
    <w:name w:val="条文脚注"/>
    <w:basedOn w:val="23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95">
    <w:name w:val="图表脚注"/>
    <w:next w:val="47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6">
    <w:name w:val="文献分类号"/>
    <w:uiPriority w:val="0"/>
    <w:pPr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7">
    <w:name w:val="无标题条"/>
    <w:next w:val="47"/>
    <w:qFormat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8">
    <w:name w:val="五级条标题"/>
    <w:basedOn w:val="92"/>
    <w:next w:val="47"/>
    <w:uiPriority w:val="0"/>
    <w:pPr>
      <w:numPr>
        <w:numId w:val="0"/>
      </w:numPr>
      <w:outlineLvl w:val="6"/>
    </w:pPr>
  </w:style>
  <w:style w:type="paragraph" w:customStyle="1" w:styleId="99">
    <w:name w:val="五级无标题条"/>
    <w:basedOn w:val="1"/>
    <w:qFormat/>
    <w:uiPriority w:val="0"/>
    <w:pPr>
      <w:numPr>
        <w:ilvl w:val="6"/>
        <w:numId w:val="2"/>
      </w:numPr>
    </w:pPr>
  </w:style>
  <w:style w:type="paragraph" w:customStyle="1" w:styleId="100">
    <w:name w:val="一级无标题条"/>
    <w:basedOn w:val="1"/>
    <w:qFormat/>
    <w:uiPriority w:val="0"/>
  </w:style>
  <w:style w:type="paragraph" w:customStyle="1" w:styleId="101">
    <w:name w:val="正文表标题"/>
    <w:next w:val="47"/>
    <w:qFormat/>
    <w:uiPriority w:val="0"/>
    <w:pPr>
      <w:numPr>
        <w:ilvl w:val="0"/>
        <w:numId w:val="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2">
    <w:name w:val="正文图标题"/>
    <w:next w:val="47"/>
    <w:qFormat/>
    <w:uiPriority w:val="0"/>
    <w:pPr>
      <w:numPr>
        <w:ilvl w:val="0"/>
        <w:numId w:val="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注："/>
    <w:next w:val="47"/>
    <w:qFormat/>
    <w:uiPriority w:val="0"/>
    <w:pPr>
      <w:widowControl w:val="0"/>
      <w:numPr>
        <w:ilvl w:val="0"/>
        <w:numId w:val="9"/>
      </w:numPr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4">
    <w:name w:val="注×："/>
    <w:qFormat/>
    <w:uiPriority w:val="0"/>
    <w:pPr>
      <w:widowControl w:val="0"/>
      <w:numPr>
        <w:ilvl w:val="0"/>
        <w:numId w:val="10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5">
    <w:name w:val="字母编号列项（一级）"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Char Char Char Char Char Char1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07">
    <w:name w:val="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08">
    <w:name w:val="_Style 123"/>
    <w:next w:val="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">
    <w:name w:val="修订1"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11">
    <w:name w:val="列出段落2"/>
    <w:basedOn w:val="1"/>
    <w:qFormat/>
    <w:uiPriority w:val="0"/>
    <w:pPr>
      <w:ind w:firstLine="420" w:firstLineChars="200"/>
    </w:pPr>
  </w:style>
  <w:style w:type="character" w:customStyle="1" w:styleId="112">
    <w:name w:val="page number"/>
    <w:qFormat/>
    <w:uiPriority w:val="0"/>
    <w:rPr>
      <w:rFonts w:ascii="Times New Roman" w:hAnsi="Times New Roman" w:eastAsia="宋体"/>
      <w:sz w:val="18"/>
    </w:rPr>
  </w:style>
  <w:style w:type="character" w:customStyle="1" w:styleId="113">
    <w:name w:val="HTML Definition"/>
    <w:uiPriority w:val="0"/>
    <w:rPr>
      <w:i/>
      <w:iCs/>
    </w:rPr>
  </w:style>
  <w:style w:type="character" w:customStyle="1" w:styleId="114">
    <w:name w:val="HTML Typewriter"/>
    <w:qFormat/>
    <w:uiPriority w:val="0"/>
    <w:rPr>
      <w:rFonts w:ascii="Courier New" w:hAnsi="Courier New"/>
      <w:sz w:val="20"/>
      <w:szCs w:val="20"/>
    </w:rPr>
  </w:style>
  <w:style w:type="character" w:customStyle="1" w:styleId="115">
    <w:name w:val="HTML Acronym"/>
    <w:basedOn w:val="26"/>
    <w:uiPriority w:val="0"/>
  </w:style>
  <w:style w:type="character" w:customStyle="1" w:styleId="116">
    <w:name w:val="HTML Variable"/>
    <w:uiPriority w:val="0"/>
    <w:rPr>
      <w:i/>
      <w:iCs/>
    </w:rPr>
  </w:style>
  <w:style w:type="character" w:customStyle="1" w:styleId="117">
    <w:name w:val="HTML Code"/>
    <w:uiPriority w:val="0"/>
    <w:rPr>
      <w:rFonts w:ascii="Courier New" w:hAnsi="Courier New"/>
      <w:sz w:val="20"/>
      <w:szCs w:val="20"/>
    </w:rPr>
  </w:style>
  <w:style w:type="character" w:customStyle="1" w:styleId="118">
    <w:name w:val="annotation reference"/>
    <w:uiPriority w:val="0"/>
    <w:rPr>
      <w:sz w:val="21"/>
      <w:szCs w:val="21"/>
    </w:rPr>
  </w:style>
  <w:style w:type="character" w:customStyle="1" w:styleId="119">
    <w:name w:val="HTML Cite"/>
    <w:uiPriority w:val="0"/>
    <w:rPr>
      <w:i/>
      <w:iCs/>
    </w:rPr>
  </w:style>
  <w:style w:type="character" w:customStyle="1" w:styleId="120">
    <w:name w:val="HTML Keyboard"/>
    <w:uiPriority w:val="0"/>
    <w:rPr>
      <w:rFonts w:ascii="Courier New" w:hAnsi="Courier New"/>
      <w:sz w:val="20"/>
      <w:szCs w:val="20"/>
    </w:rPr>
  </w:style>
  <w:style w:type="character" w:customStyle="1" w:styleId="121">
    <w:name w:val="HTML Sample"/>
    <w:uiPriority w:val="0"/>
    <w:rPr>
      <w:rFonts w:ascii="Courier New" w:hAnsi="Courier New"/>
    </w:rPr>
  </w:style>
  <w:style w:type="character" w:customStyle="1" w:styleId="122">
    <w:name w:val="发布"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123">
    <w:name w:val="个人答复风格"/>
    <w:uiPriority w:val="0"/>
    <w:rPr>
      <w:rFonts w:ascii="Arial" w:hAnsi="Arial" w:eastAsia="宋体" w:cs="Arial"/>
      <w:color w:val="auto"/>
      <w:sz w:val="20"/>
    </w:rPr>
  </w:style>
  <w:style w:type="character" w:customStyle="1" w:styleId="124">
    <w:name w:val="个人撰写风格"/>
    <w:uiPriority w:val="0"/>
    <w:rPr>
      <w:rFonts w:ascii="Arial" w:hAnsi="Arial" w:eastAsia="宋体" w:cs="Arial"/>
      <w:color w:val="auto"/>
      <w:sz w:val="20"/>
    </w:rPr>
  </w:style>
  <w:style w:type="character" w:customStyle="1" w:styleId="125">
    <w:name w:val="mtitle1"/>
    <w:uiPriority w:val="0"/>
    <w:rPr>
      <w:rFonts w:hint="default" w:ascii="ˎ̥" w:hAnsi="ˎ̥"/>
      <w:color w:val="000000"/>
      <w:sz w:val="21"/>
      <w:szCs w:val="21"/>
    </w:rPr>
  </w:style>
  <w:style w:type="character" w:customStyle="1" w:styleId="126">
    <w:name w:val="段 Char Char"/>
    <w:link w:val="47"/>
    <w:semiHidden/>
    <w:uiPriority w:val="0"/>
    <w:rPr>
      <w:rFonts w:ascii="宋体"/>
      <w:sz w:val="21"/>
      <w:lang w:val="en-US" w:eastAsia="zh-CN" w:bidi="ar-SA"/>
    </w:rPr>
  </w:style>
  <w:style w:type="character" w:customStyle="1" w:styleId="127">
    <w:name w:val="goog_qs-tidbit-1"/>
    <w:basedOn w:val="26"/>
    <w:qFormat/>
    <w:uiPriority w:val="0"/>
  </w:style>
  <w:style w:type="character" w:customStyle="1" w:styleId="128">
    <w:name w:val="goog_qs-tidbit goog_qs-tidbit-1"/>
    <w:basedOn w:val="2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中国标准研究中心</Company>
  <Pages>2</Pages>
  <Words>202</Words>
  <Characters>223</Characters>
  <Lines>11</Lines>
  <Paragraphs>16</Paragraphs>
  <TotalTime>0</TotalTime>
  <ScaleCrop>false</ScaleCrop>
  <LinksUpToDate>false</LinksUpToDate>
  <CharactersWithSpaces>0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2018-06-08T08:55:00Z</dcterms:created>
  <dc:creator>USER</dc:creator>
  <cp:lastModifiedBy>loud</cp:lastModifiedBy>
  <cp:lastPrinted>2015-09-09T13:55:00Z</cp:lastPrinted>
  <dcterms:modified xsi:type="dcterms:W3CDTF">2020-05-06T08:50:01Z</dcterms:modified>
  <dc:title>小蔗螟检疫鉴定方法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