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  <w:r>
        <w:rPr>
          <w:rFonts w:eastAsia="方正仿宋简体"/>
          <w:snapToGrid w:val="0"/>
          <w:color w:val="000000"/>
          <w:kern w:val="0"/>
          <w:sz w:val="32"/>
          <w:szCs w:val="32"/>
        </w:rPr>
        <w:t>附件</w:t>
      </w:r>
      <w:r>
        <w:rPr>
          <w:rFonts w:hint="eastAsia" w:eastAsia="方正仿宋简体"/>
          <w:snapToGrid w:val="0"/>
          <w:color w:val="000000"/>
          <w:kern w:val="0"/>
          <w:sz w:val="32"/>
          <w:szCs w:val="32"/>
        </w:rPr>
        <w:t>8</w:t>
      </w:r>
      <w:r>
        <w:rPr>
          <w:rFonts w:eastAsia="方正仿宋简体"/>
          <w:snapToGrid w:val="0"/>
          <w:color w:val="000000"/>
          <w:kern w:val="0"/>
          <w:sz w:val="32"/>
          <w:szCs w:val="32"/>
        </w:rPr>
        <w:t>：</w:t>
      </w:r>
    </w:p>
    <w:p>
      <w:pPr>
        <w:autoSpaceDE w:val="0"/>
        <w:autoSpaceDN w:val="0"/>
        <w:adjustRightInd w:val="0"/>
        <w:jc w:val="center"/>
        <w:rPr>
          <w:rFonts w:ascii="方正小标宋简体" w:eastAsia="方正小标宋简体"/>
          <w:color w:val="000000"/>
          <w:sz w:val="32"/>
          <w:szCs w:val="32"/>
        </w:rPr>
      </w:pPr>
      <w:r>
        <w:rPr>
          <w:rFonts w:hint="eastAsia" w:ascii="方正小标宋简体" w:eastAsia="方正小标宋简体"/>
          <w:color w:val="000000"/>
          <w:sz w:val="32"/>
          <w:szCs w:val="32"/>
        </w:rPr>
        <w:t>认证认可</w:t>
      </w:r>
      <w:r>
        <w:rPr>
          <w:rFonts w:ascii="方正小标宋简体" w:eastAsia="方正小标宋简体"/>
          <w:color w:val="000000"/>
          <w:sz w:val="32"/>
          <w:szCs w:val="32"/>
        </w:rPr>
        <w:t>行业标准草案征求意见表</w:t>
      </w:r>
    </w:p>
    <w:p>
      <w:pPr>
        <w:autoSpaceDE w:val="0"/>
        <w:autoSpaceDN w:val="0"/>
        <w:adjustRightInd w:val="0"/>
        <w:jc w:val="center"/>
        <w:rPr>
          <w:rFonts w:ascii="方正仿宋简体" w:eastAsia="方正仿宋简体"/>
          <w:sz w:val="24"/>
          <w:szCs w:val="24"/>
        </w:rPr>
      </w:pPr>
      <w:r>
        <w:rPr>
          <w:rFonts w:hint="eastAsia" w:ascii="方正仿宋简体" w:eastAsia="方正仿宋简体"/>
          <w:sz w:val="24"/>
          <w:szCs w:val="24"/>
        </w:rPr>
        <w:t>(适用于书函方式征求意见)</w:t>
      </w:r>
    </w:p>
    <w:tbl>
      <w:tblPr>
        <w:tblStyle w:val="30"/>
        <w:tblW w:w="9656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02"/>
        <w:gridCol w:w="3969"/>
        <w:gridCol w:w="1260"/>
        <w:gridCol w:w="242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  <w:jc w:val="center"/>
        </w:trPr>
        <w:tc>
          <w:tcPr>
            <w:tcW w:w="2002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标准草案名称</w:t>
            </w:r>
          </w:p>
        </w:tc>
        <w:tc>
          <w:tcPr>
            <w:tcW w:w="7654" w:type="dxa"/>
            <w:gridSpan w:val="3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/>
              </w:rPr>
              <w:t>《</w:t>
            </w:r>
            <w:r>
              <w:rPr>
                <w:rFonts w:hint="eastAsia"/>
                <w:lang w:val="en-US" w:eastAsia="zh-CN"/>
              </w:rPr>
              <w:t>认证认可行业标准体系构建指南</w:t>
            </w:r>
            <w:r>
              <w:rPr>
                <w:rFonts w:hint="eastAsia"/>
              </w:rPr>
              <w:t>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45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Cs w:val="21"/>
              </w:rPr>
              <w:t>标准起草</w:t>
            </w:r>
            <w:r>
              <w:rPr>
                <w:rFonts w:ascii="宋体" w:hAnsi="宋体"/>
                <w:color w:val="000000"/>
                <w:szCs w:val="21"/>
              </w:rPr>
              <w:t>单位</w:t>
            </w:r>
          </w:p>
        </w:tc>
        <w:tc>
          <w:tcPr>
            <w:tcW w:w="7654" w:type="dxa"/>
            <w:gridSpan w:val="3"/>
            <w:vAlign w:val="center"/>
          </w:tcPr>
          <w:p>
            <w:pPr>
              <w:spacing w:beforeLines="0" w:afterLines="0"/>
              <w:jc w:val="left"/>
              <w:rPr>
                <w:rFonts w:ascii="宋体" w:hAnsi="宋体"/>
                <w:color w:val="000000"/>
                <w:szCs w:val="21"/>
              </w:rPr>
            </w:pPr>
            <w:r>
              <w:rPr>
                <w:rFonts w:hint="eastAsia" w:ascii="宋体" w:hAnsi="宋体"/>
                <w:color w:val="000000"/>
                <w:sz w:val="24"/>
                <w:lang w:val="en-US" w:eastAsia="zh-CN"/>
              </w:rPr>
              <w:t>中国合格评定国家认可中心、中国认证认可协会、国家市场监督管理总局认证认可技术研究中心、中国质量认证中心</w:t>
            </w: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10" w:hRule="atLeast"/>
          <w:jc w:val="center"/>
        </w:trPr>
        <w:tc>
          <w:tcPr>
            <w:tcW w:w="2002" w:type="dxa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计划编号</w:t>
            </w:r>
          </w:p>
        </w:tc>
        <w:tc>
          <w:tcPr>
            <w:tcW w:w="3969" w:type="dxa"/>
            <w:vAlign w:val="center"/>
          </w:tcPr>
          <w:p>
            <w:pPr>
              <w:spacing w:before="60" w:line="360" w:lineRule="auto"/>
              <w:rPr>
                <w:rFonts w:hint="default" w:eastAsia="宋体"/>
                <w:lang w:val="en-US" w:eastAsia="zh-CN"/>
              </w:rPr>
            </w:pPr>
            <w:r>
              <w:rPr>
                <w:rFonts w:hint="eastAsia"/>
              </w:rPr>
              <w:t>2017RB0</w:t>
            </w:r>
            <w:r>
              <w:rPr>
                <w:rFonts w:hint="eastAsia"/>
                <w:lang w:val="en-US" w:eastAsia="zh-CN"/>
              </w:rPr>
              <w:t>01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标准分类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</w:pPr>
            <w:r>
              <w:rPr>
                <w:rFonts w:hint="eastAsia"/>
              </w:rPr>
              <w:t>规范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374" w:hRule="atLeast"/>
          <w:jc w:val="center"/>
        </w:trPr>
        <w:tc>
          <w:tcPr>
            <w:tcW w:w="2002" w:type="dxa"/>
            <w:vMerge w:val="restart"/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起草</w:t>
            </w:r>
            <w:r>
              <w:rPr>
                <w:rFonts w:hint="eastAsia" w:ascii="宋体" w:hAnsi="宋体"/>
                <w:color w:val="000000"/>
                <w:szCs w:val="21"/>
              </w:rPr>
              <w:t>组</w:t>
            </w:r>
            <w:r>
              <w:rPr>
                <w:rFonts w:ascii="宋体" w:hAnsi="宋体"/>
                <w:color w:val="000000"/>
                <w:szCs w:val="21"/>
              </w:rPr>
              <w:t>成员</w:t>
            </w:r>
          </w:p>
        </w:tc>
        <w:tc>
          <w:tcPr>
            <w:tcW w:w="3969" w:type="dxa"/>
            <w:vMerge w:val="restart"/>
            <w:vAlign w:val="center"/>
          </w:tcPr>
          <w:p>
            <w:pPr>
              <w:spacing w:before="60" w:line="360" w:lineRule="auto"/>
              <w:rPr>
                <w:rFonts w:hint="default" w:ascii="宋体" w:hAnsi="宋体" w:eastAsia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赵炳南</w:t>
            </w:r>
          </w:p>
        </w:tc>
        <w:tc>
          <w:tcPr>
            <w:tcW w:w="1260" w:type="dxa"/>
            <w:vAlign w:val="center"/>
          </w:tcPr>
          <w:p>
            <w:pPr>
              <w:spacing w:before="60" w:line="360" w:lineRule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联系电话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/>
                <w:color w:val="000000"/>
                <w:szCs w:val="21"/>
                <w:lang w:val="en-US"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010-67105326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17" w:hRule="atLeast"/>
          <w:jc w:val="center"/>
        </w:trPr>
        <w:tc>
          <w:tcPr>
            <w:tcW w:w="2002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3969" w:type="dxa"/>
            <w:vMerge w:val="continue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  <w:tc>
          <w:tcPr>
            <w:tcW w:w="1260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</w:t>
            </w:r>
          </w:p>
        </w:tc>
        <w:tc>
          <w:tcPr>
            <w:tcW w:w="2425" w:type="dxa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hint="eastAsia" w:ascii="宋体" w:hAnsi="宋体" w:eastAsia="宋体"/>
                <w:color w:val="000000"/>
                <w:szCs w:val="21"/>
                <w:lang w:eastAsia="zh-CN"/>
              </w:rPr>
            </w:pP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zhaobn@cnas.org.cn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0" w:hRule="atLeast"/>
          <w:jc w:val="center"/>
        </w:trPr>
        <w:tc>
          <w:tcPr>
            <w:tcW w:w="9656" w:type="dxa"/>
            <w:gridSpan w:val="4"/>
            <w:tcBorders>
              <w:bottom w:val="single" w:color="auto" w:sz="4" w:space="0"/>
            </w:tcBorders>
            <w:vAlign w:val="center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征求意见时间：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 xml:space="preserve"> 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 xml:space="preserve"> 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 xml:space="preserve"> 日至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2020</w:t>
            </w:r>
            <w:r>
              <w:rPr>
                <w:rFonts w:ascii="宋体" w:hAnsi="宋体"/>
                <w:color w:val="000000"/>
                <w:szCs w:val="21"/>
              </w:rPr>
              <w:t>年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6</w:t>
            </w:r>
            <w:r>
              <w:rPr>
                <w:rFonts w:ascii="宋体" w:hAnsi="宋体"/>
                <w:color w:val="000000"/>
                <w:szCs w:val="21"/>
              </w:rPr>
              <w:t>月</w:t>
            </w:r>
            <w:r>
              <w:rPr>
                <w:rFonts w:hint="eastAsia" w:ascii="宋体" w:hAnsi="宋体"/>
                <w:color w:val="000000"/>
                <w:szCs w:val="21"/>
                <w:lang w:val="en-US" w:eastAsia="zh-CN"/>
              </w:rPr>
              <w:t>5</w:t>
            </w:r>
            <w:r>
              <w:rPr>
                <w:rFonts w:ascii="宋体" w:hAnsi="宋体"/>
                <w:color w:val="000000"/>
                <w:szCs w:val="21"/>
              </w:rPr>
              <w:t>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0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 w:line="360" w:lineRule="auto"/>
              <w:jc w:val="center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  见  内  容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88" w:hRule="atLeast"/>
          <w:jc w:val="center"/>
        </w:trPr>
        <w:tc>
          <w:tcPr>
            <w:tcW w:w="9656" w:type="dxa"/>
            <w:gridSpan w:val="4"/>
            <w:vAlign w:val="top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技术内容与文本格式：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73" w:hRule="atLeast"/>
          <w:jc w:val="center"/>
        </w:trPr>
        <w:tc>
          <w:tcPr>
            <w:tcW w:w="9656" w:type="dxa"/>
            <w:gridSpan w:val="4"/>
            <w:vAlign w:val="top"/>
          </w:tcPr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编辑性修改：</w:t>
            </w:r>
          </w:p>
          <w:p>
            <w:pPr>
              <w:spacing w:before="60" w:line="360" w:lineRule="auto"/>
              <w:rPr>
                <w:rFonts w:ascii="宋体" w:hAnsi="宋体"/>
                <w:color w:val="00000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93" w:hRule="atLeast"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意见</w:t>
            </w:r>
            <w:r>
              <w:rPr>
                <w:rFonts w:hint="eastAsia" w:ascii="宋体" w:hAnsi="宋体"/>
                <w:color w:val="000000"/>
                <w:szCs w:val="21"/>
              </w:rPr>
              <w:t>反馈</w:t>
            </w:r>
            <w:r>
              <w:rPr>
                <w:rFonts w:ascii="宋体" w:hAnsi="宋体"/>
                <w:color w:val="000000"/>
                <w:szCs w:val="21"/>
              </w:rPr>
              <w:t>人（签名）：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职称/职务：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联系电话：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电子邮箱：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所在单位：</w:t>
            </w:r>
          </w:p>
          <w:p>
            <w:pPr>
              <w:spacing w:before="6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年    月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jc w:val="center"/>
        </w:trPr>
        <w:tc>
          <w:tcPr>
            <w:tcW w:w="9656" w:type="dxa"/>
            <w:gridSpan w:val="4"/>
            <w:vAlign w:val="center"/>
          </w:tcPr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注1：意见内容栏幅面不够，可另附页。</w:t>
            </w:r>
          </w:p>
          <w:p>
            <w:pPr>
              <w:spacing w:before="60"/>
              <w:ind w:firstLine="420" w:firstLineChars="200"/>
              <w:rPr>
                <w:rFonts w:ascii="宋体" w:hAnsi="宋体"/>
                <w:color w:val="000000"/>
                <w:szCs w:val="21"/>
              </w:rPr>
            </w:pPr>
            <w:r>
              <w:rPr>
                <w:rFonts w:ascii="宋体" w:hAnsi="宋体"/>
                <w:color w:val="000000"/>
                <w:szCs w:val="21"/>
              </w:rPr>
              <w:t>注2：回函日期以邮戳为准。</w:t>
            </w:r>
          </w:p>
        </w:tc>
      </w:tr>
    </w:tbl>
    <w:p>
      <w:pPr>
        <w:rPr>
          <w:rFonts w:eastAsia="方正仿宋简体"/>
          <w:snapToGrid w:val="0"/>
          <w:color w:val="000000"/>
          <w:kern w:val="0"/>
          <w:sz w:val="32"/>
          <w:szCs w:val="32"/>
        </w:rPr>
      </w:pPr>
    </w:p>
    <w:sectPr>
      <w:headerReference r:id="rId3" w:type="default"/>
      <w:footerReference r:id="rId4" w:type="default"/>
      <w:footerReference r:id="rId5" w:type="even"/>
      <w:pgSz w:w="11907" w:h="16840"/>
      <w:pgMar w:top="1758" w:right="1418" w:bottom="1758" w:left="1418" w:header="851" w:footer="1134" w:gutter="0"/>
      <w:pgNumType w:start="1"/>
      <w:cols w:space="720" w:num="1"/>
      <w:titlePg/>
      <w:docGrid w:linePitch="291" w:charSpace="-378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Verdana">
    <w:panose1 w:val="020B0604030504040204"/>
    <w:charset w:val="00"/>
    <w:family w:val="auto"/>
    <w:pitch w:val="default"/>
    <w:sig w:usb0="A00006FF" w:usb1="4000205B" w:usb2="00000010" w:usb3="00000000" w:csb0="200001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ˎ̥">
    <w:altName w:val="Times New Roman"/>
    <w:panose1 w:val="00000000000000000000"/>
    <w:charset w:val="00"/>
    <w:family w:val="auto"/>
    <w:pitch w:val="default"/>
    <w:sig w:usb0="00000000" w:usb1="00000000" w:usb2="00000000" w:usb3="00000000" w:csb0="00040001" w:csb1="00000000"/>
  </w:font>
  <w:font w:name="方正仿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jc w:val="center"/>
      <w:rPr>
        <w:sz w:val="24"/>
        <w:szCs w:val="24"/>
      </w:rPr>
    </w:pPr>
    <w:r>
      <w:rPr>
        <w:rFonts w:hint="eastAsia"/>
        <w:sz w:val="24"/>
        <w:szCs w:val="24"/>
      </w:rPr>
      <w:t>-</w:t>
    </w:r>
    <w:r>
      <w:rPr>
        <w:sz w:val="24"/>
        <w:szCs w:val="24"/>
      </w:rPr>
      <w:fldChar w:fldCharType="begin"/>
    </w:r>
    <w:r>
      <w:rPr>
        <w:sz w:val="24"/>
        <w:szCs w:val="24"/>
      </w:rPr>
      <w:instrText xml:space="preserve"> PAGE   \* MERGEFORMAT </w:instrText>
    </w:r>
    <w:r>
      <w:rPr>
        <w:sz w:val="24"/>
        <w:szCs w:val="24"/>
      </w:rPr>
      <w:fldChar w:fldCharType="separate"/>
    </w:r>
    <w:r>
      <w:rPr>
        <w:sz w:val="24"/>
        <w:szCs w:val="24"/>
        <w:lang w:val="zh-CN"/>
      </w:rPr>
      <w:t>2</w:t>
    </w:r>
    <w:r>
      <w:rPr>
        <w:sz w:val="24"/>
        <w:szCs w:val="24"/>
      </w:rPr>
      <w:fldChar w:fldCharType="end"/>
    </w:r>
    <w:r>
      <w:rPr>
        <w:rFonts w:hint="eastAsia"/>
        <w:sz w:val="24"/>
        <w:szCs w:val="24"/>
      </w:rPr>
      <w:t>-</w:t>
    </w:r>
  </w:p>
  <w:p>
    <w:pPr>
      <w:pStyle w:val="21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1"/>
      <w:framePr w:wrap="around" w:vAnchor="text" w:hAnchor="margin" w:xAlign="center" w:y="1"/>
      <w:rPr>
        <w:rStyle w:val="112"/>
      </w:rPr>
    </w:pPr>
    <w:r>
      <w:fldChar w:fldCharType="begin"/>
    </w:r>
    <w:r>
      <w:rPr>
        <w:rStyle w:val="112"/>
      </w:rPr>
      <w:instrText xml:space="preserve">PAGE  </w:instrText>
    </w:r>
    <w:r>
      <w:fldChar w:fldCharType="separate"/>
    </w:r>
    <w:r>
      <w:fldChar w:fldCharType="end"/>
    </w:r>
  </w:p>
  <w:p>
    <w:pPr>
      <w:pStyle w:val="62"/>
      <w:ind w:right="360"/>
      <w:rPr>
        <w:rStyle w:val="112"/>
      </w:rPr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2"/>
      <w:pBdr>
        <w:bottom w:val="none" w:color="auto" w:sz="0" w:space="0"/>
      </w:pBd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3"/>
    <w:multiLevelType w:val="multilevel"/>
    <w:tmpl w:val="00000003"/>
    <w:lvl w:ilvl="0" w:tentative="0">
      <w:start w:val="1"/>
      <w:numFmt w:val="none"/>
      <w:suff w:val="nothing"/>
      <w:lvlText w:val="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isLgl/>
      <w:suff w:val="nothing"/>
      <w:lvlText w:val="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pStyle w:val="49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90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pStyle w:val="93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pStyle w:val="99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1">
    <w:nsid w:val="00000004"/>
    <w:multiLevelType w:val="multilevel"/>
    <w:tmpl w:val="00000004"/>
    <w:lvl w:ilvl="0" w:tentative="0">
      <w:start w:val="1"/>
      <w:numFmt w:val="none"/>
      <w:pStyle w:val="48"/>
      <w:lvlText w:val="%1示例"/>
      <w:lvlJc w:val="left"/>
      <w:pPr>
        <w:tabs>
          <w:tab w:val="left" w:pos="1120"/>
        </w:tabs>
        <w:ind w:left="0" w:firstLine="400"/>
      </w:pPr>
      <w:rPr>
        <w:rFonts w:hint="eastAsia" w:ascii="宋体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2">
    <w:nsid w:val="00000005"/>
    <w:multiLevelType w:val="multilevel"/>
    <w:tmpl w:val="00000005"/>
    <w:lvl w:ilvl="0" w:tentative="0">
      <w:start w:val="1"/>
      <w:numFmt w:val="decimal"/>
      <w:pStyle w:val="101"/>
      <w:suff w:val="nothing"/>
      <w:lvlText w:val="表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lvlText w:val="%1.%2"/>
      <w:lvlJc w:val="left"/>
      <w:pPr>
        <w:tabs>
          <w:tab w:val="left" w:pos="992"/>
        </w:tabs>
        <w:ind w:left="992" w:hanging="567"/>
      </w:pPr>
      <w:rPr>
        <w:rFonts w:hint="eastAsia"/>
      </w:rPr>
    </w:lvl>
    <w:lvl w:ilvl="2" w:tentative="0">
      <w:start w:val="1"/>
      <w:numFmt w:val="decimal"/>
      <w:lvlText w:val="%1.%2.%3"/>
      <w:lvlJc w:val="left"/>
      <w:pPr>
        <w:tabs>
          <w:tab w:val="left" w:pos="1418"/>
        </w:tabs>
        <w:ind w:left="1418" w:hanging="567"/>
      </w:pPr>
      <w:rPr>
        <w:rFonts w:hint="eastAsia"/>
      </w:rPr>
    </w:lvl>
    <w:lvl w:ilvl="3" w:tentative="0">
      <w:start w:val="1"/>
      <w:numFmt w:val="decimal"/>
      <w:lvlText w:val="%1.%2.%3.%4"/>
      <w:lvlJc w:val="left"/>
      <w:pPr>
        <w:tabs>
          <w:tab w:val="left" w:pos="1984"/>
        </w:tabs>
        <w:ind w:left="1984" w:hanging="708"/>
      </w:pPr>
      <w:rPr>
        <w:rFonts w:hint="eastAsia"/>
      </w:rPr>
    </w:lvl>
    <w:lvl w:ilvl="4" w:tentative="0">
      <w:start w:val="1"/>
      <w:numFmt w:val="decimal"/>
      <w:lvlText w:val="%1.%2.%3.%4.%5"/>
      <w:lvlJc w:val="left"/>
      <w:pPr>
        <w:tabs>
          <w:tab w:val="left" w:pos="2551"/>
        </w:tabs>
        <w:ind w:left="2551" w:hanging="850"/>
      </w:pPr>
      <w:rPr>
        <w:rFonts w:hint="eastAsia"/>
      </w:rPr>
    </w:lvl>
    <w:lvl w:ilvl="5" w:tentative="0">
      <w:start w:val="1"/>
      <w:numFmt w:val="decimal"/>
      <w:lvlText w:val="%1.%2.%3.%4.%5.%6"/>
      <w:lvlJc w:val="left"/>
      <w:pPr>
        <w:tabs>
          <w:tab w:val="left" w:pos="3260"/>
        </w:tabs>
        <w:ind w:left="3260" w:hanging="1134"/>
      </w:pPr>
      <w:rPr>
        <w:rFonts w:hint="eastAsia"/>
      </w:rPr>
    </w:lvl>
    <w:lvl w:ilvl="6" w:tentative="0">
      <w:start w:val="1"/>
      <w:numFmt w:val="decimal"/>
      <w:lvlText w:val="%1.%2.%3.%4.%5.%6.%7"/>
      <w:lvlJc w:val="left"/>
      <w:pPr>
        <w:tabs>
          <w:tab w:val="left" w:pos="3827"/>
        </w:tabs>
        <w:ind w:left="3827" w:hanging="1276"/>
      </w:pPr>
      <w:rPr>
        <w:rFonts w:hint="eastAsia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3">
    <w:nsid w:val="00000008"/>
    <w:multiLevelType w:val="multilevel"/>
    <w:tmpl w:val="00000008"/>
    <w:lvl w:ilvl="0" w:tentative="0">
      <w:start w:val="1"/>
      <w:numFmt w:val="decimal"/>
      <w:pStyle w:val="102"/>
      <w:suff w:val="nothing"/>
      <w:lvlText w:val="图%1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%2.%3.%4.%5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default" w:ascii="Times New Roman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4">
    <w:nsid w:val="0000000A"/>
    <w:multiLevelType w:val="multilevel"/>
    <w:tmpl w:val="0000000A"/>
    <w:lvl w:ilvl="0" w:tentative="0">
      <w:start w:val="1"/>
      <w:numFmt w:val="none"/>
      <w:pStyle w:val="61"/>
      <w:suff w:val="nothing"/>
      <w:lvlText w:val="%1"/>
      <w:lvlJc w:val="left"/>
      <w:pPr>
        <w:ind w:left="0" w:firstLine="0"/>
      </w:pPr>
      <w:rPr>
        <w:rFonts w:hint="default" w:ascii="Times New Roman" w:hAnsi="Times New Roman"/>
        <w:b/>
        <w:i w:val="0"/>
        <w:sz w:val="21"/>
      </w:rPr>
    </w:lvl>
    <w:lvl w:ilvl="1" w:tentative="0">
      <w:start w:val="1"/>
      <w:numFmt w:val="decimal"/>
      <w:suff w:val="nothing"/>
      <w:lvlText w:val="%1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2" w:tentative="0">
      <w:start w:val="1"/>
      <w:numFmt w:val="decimal"/>
      <w:suff w:val="nothing"/>
      <w:lvlText w:val="%1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pStyle w:val="63"/>
      <w:suff w:val="nothing"/>
      <w:lvlText w:val="%1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51"/>
        </w:tabs>
        <w:ind w:left="3969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4777"/>
        </w:tabs>
        <w:ind w:left="4677" w:hanging="1700"/>
      </w:pPr>
      <w:rPr>
        <w:rFonts w:hint="eastAsia"/>
      </w:rPr>
    </w:lvl>
  </w:abstractNum>
  <w:abstractNum w:abstractNumId="5">
    <w:nsid w:val="0000000B"/>
    <w:multiLevelType w:val="multilevel"/>
    <w:tmpl w:val="0000000B"/>
    <w:lvl w:ilvl="0" w:tentative="0">
      <w:start w:val="1"/>
      <w:numFmt w:val="upperLetter"/>
      <w:pStyle w:val="83"/>
      <w:suff w:val="nothing"/>
      <w:lvlText w:val="附　录　%1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1" w:tentative="0">
      <w:start w:val="1"/>
      <w:numFmt w:val="decimal"/>
      <w:pStyle w:val="58"/>
      <w:suff w:val="nothing"/>
      <w:lvlText w:val="%1.%2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pacing w:val="0"/>
        <w:w w:val="100"/>
        <w:kern w:val="21"/>
        <w:sz w:val="21"/>
      </w:rPr>
    </w:lvl>
    <w:lvl w:ilvl="2" w:tentative="0">
      <w:start w:val="1"/>
      <w:numFmt w:val="decimal"/>
      <w:suff w:val="nothing"/>
      <w:lvlText w:val="%1.%2.%3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3" w:tentative="0">
      <w:start w:val="1"/>
      <w:numFmt w:val="decimal"/>
      <w:suff w:val="nothing"/>
      <w:lvlText w:val="%1.%2.%3.%4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4" w:tentative="0">
      <w:start w:val="1"/>
      <w:numFmt w:val="decimal"/>
      <w:suff w:val="nothing"/>
      <w:lvlText w:val="%1.%2.%3.%4.%5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5" w:tentative="0">
      <w:start w:val="1"/>
      <w:numFmt w:val="decimal"/>
      <w:suff w:val="nothing"/>
      <w:lvlText w:val="%1.%2.%3.%4.%5.%6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6" w:tentative="0">
      <w:start w:val="1"/>
      <w:numFmt w:val="decimal"/>
      <w:suff w:val="nothing"/>
      <w:lvlText w:val="%1.%2.%3.%4.%5.%6.%7　"/>
      <w:lvlJc w:val="left"/>
      <w:pPr>
        <w:ind w:left="0" w:firstLine="0"/>
      </w:pPr>
      <w:rPr>
        <w:rFonts w:hint="eastAsia" w:ascii="黑体" w:hAnsi="Times New Roman" w:eastAsia="黑体"/>
        <w:b w:val="0"/>
        <w:i w:val="0"/>
        <w:sz w:val="21"/>
      </w:rPr>
    </w:lvl>
    <w:lvl w:ilvl="7" w:tentative="0">
      <w:start w:val="1"/>
      <w:numFmt w:val="decimal"/>
      <w:lvlText w:val="%1.%2.%3.%4.%5.%6.%7.%8"/>
      <w:lvlJc w:val="left"/>
      <w:pPr>
        <w:tabs>
          <w:tab w:val="left" w:pos="4394"/>
        </w:tabs>
        <w:ind w:left="4394" w:hanging="1418"/>
      </w:pPr>
      <w:rPr>
        <w:rFonts w:hint="eastAsia"/>
      </w:rPr>
    </w:lvl>
    <w:lvl w:ilvl="8" w:tentative="0">
      <w:start w:val="1"/>
      <w:numFmt w:val="decimal"/>
      <w:lvlText w:val="%1.%2.%3.%4.%5.%6.%7.%8.%9"/>
      <w:lvlJc w:val="left"/>
      <w:pPr>
        <w:tabs>
          <w:tab w:val="left" w:pos="5102"/>
        </w:tabs>
        <w:ind w:left="5102" w:hanging="1700"/>
      </w:pPr>
      <w:rPr>
        <w:rFonts w:hint="eastAsia"/>
      </w:rPr>
    </w:lvl>
  </w:abstractNum>
  <w:abstractNum w:abstractNumId="6">
    <w:nsid w:val="0000000E"/>
    <w:multiLevelType w:val="multilevel"/>
    <w:tmpl w:val="0000000E"/>
    <w:lvl w:ilvl="0" w:tentative="0">
      <w:start w:val="1"/>
      <w:numFmt w:val="none"/>
      <w:pStyle w:val="87"/>
      <w:lvlText w:val="%1·　"/>
      <w:lvlJc w:val="left"/>
      <w:pPr>
        <w:tabs>
          <w:tab w:val="left" w:pos="1140"/>
        </w:tabs>
        <w:ind w:left="737" w:hanging="317"/>
      </w:pPr>
      <w:rPr>
        <w:rFonts w:hint="eastAsia" w:ascii="宋体" w:hAnsi="Times New Roman" w:eastAsia="宋体"/>
        <w:b w:val="0"/>
        <w:i w:val="0"/>
        <w:sz w:val="21"/>
      </w:rPr>
    </w:lvl>
    <w:lvl w:ilvl="1" w:tentative="0">
      <w:start w:val="1"/>
      <w:numFmt w:val="bullet"/>
      <w:lvlText w:val=""/>
      <w:lvlJc w:val="left"/>
      <w:pPr>
        <w:tabs>
          <w:tab w:val="left" w:pos="840"/>
        </w:tabs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tabs>
          <w:tab w:val="left" w:pos="1260"/>
        </w:tabs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tabs>
          <w:tab w:val="left" w:pos="1680"/>
        </w:tabs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tabs>
          <w:tab w:val="left" w:pos="2100"/>
        </w:tabs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tabs>
          <w:tab w:val="left" w:pos="2520"/>
        </w:tabs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tabs>
          <w:tab w:val="left" w:pos="2940"/>
        </w:tabs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tabs>
          <w:tab w:val="left" w:pos="3360"/>
        </w:tabs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tabs>
          <w:tab w:val="left" w:pos="3780"/>
        </w:tabs>
        <w:ind w:left="3780" w:hanging="420"/>
      </w:pPr>
      <w:rPr>
        <w:rFonts w:hint="default" w:ascii="Wingdings" w:hAnsi="Wingdings"/>
      </w:rPr>
    </w:lvl>
  </w:abstractNum>
  <w:abstractNum w:abstractNumId="7">
    <w:nsid w:val="0000000F"/>
    <w:multiLevelType w:val="multilevel"/>
    <w:tmpl w:val="0000000F"/>
    <w:lvl w:ilvl="0" w:tentative="0">
      <w:start w:val="1"/>
      <w:numFmt w:val="none"/>
      <w:pStyle w:val="104"/>
      <w:lvlText w:val="%1注"/>
      <w:lvlJc w:val="left"/>
      <w:pPr>
        <w:tabs>
          <w:tab w:val="left" w:pos="900"/>
        </w:tabs>
        <w:ind w:left="900" w:hanging="50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8">
    <w:nsid w:val="00000012"/>
    <w:multiLevelType w:val="multilevel"/>
    <w:tmpl w:val="00000012"/>
    <w:lvl w:ilvl="0" w:tentative="0">
      <w:start w:val="1"/>
      <w:numFmt w:val="none"/>
      <w:pStyle w:val="86"/>
      <w:lvlText w:val="%1——"/>
      <w:lvlJc w:val="left"/>
      <w:pPr>
        <w:tabs>
          <w:tab w:val="left" w:pos="1140"/>
        </w:tabs>
        <w:ind w:left="840" w:hanging="420"/>
      </w:pPr>
      <w:rPr>
        <w:rFonts w:hint="eastAsia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abstractNum w:abstractNumId="9">
    <w:nsid w:val="00000013"/>
    <w:multiLevelType w:val="multilevel"/>
    <w:tmpl w:val="00000013"/>
    <w:lvl w:ilvl="0" w:tentative="0">
      <w:start w:val="1"/>
      <w:numFmt w:val="none"/>
      <w:pStyle w:val="103"/>
      <w:lvlText w:val="%1注："/>
      <w:lvlJc w:val="left"/>
      <w:pPr>
        <w:tabs>
          <w:tab w:val="left" w:pos="1140"/>
        </w:tabs>
        <w:ind w:left="840" w:hanging="420"/>
      </w:pPr>
      <w:rPr>
        <w:rFonts w:hint="eastAsia" w:ascii="宋体" w:hAnsi="Times New Roman" w:eastAsia="宋体"/>
        <w:b w:val="0"/>
        <w:i w:val="0"/>
        <w:sz w:val="18"/>
      </w:rPr>
    </w:lvl>
    <w:lvl w:ilvl="1" w:tentative="0">
      <w:start w:val="1"/>
      <w:numFmt w:val="lowerLetter"/>
      <w:lvlText w:val="%2)"/>
      <w:lvlJc w:val="left"/>
      <w:pPr>
        <w:tabs>
          <w:tab w:val="left" w:pos="840"/>
        </w:tabs>
        <w:ind w:left="840" w:hanging="420"/>
      </w:pPr>
    </w:lvl>
    <w:lvl w:ilvl="2" w:tentative="0">
      <w:start w:val="1"/>
      <w:numFmt w:val="lowerRoman"/>
      <w:lvlText w:val="%3."/>
      <w:lvlJc w:val="right"/>
      <w:pPr>
        <w:tabs>
          <w:tab w:val="left" w:pos="1260"/>
        </w:tabs>
        <w:ind w:left="1260" w:hanging="420"/>
      </w:pPr>
    </w:lvl>
    <w:lvl w:ilvl="3" w:tentative="0">
      <w:start w:val="1"/>
      <w:numFmt w:val="decimal"/>
      <w:lvlText w:val="%4."/>
      <w:lvlJc w:val="left"/>
      <w:pPr>
        <w:tabs>
          <w:tab w:val="left" w:pos="1680"/>
        </w:tabs>
        <w:ind w:left="1680" w:hanging="420"/>
      </w:pPr>
    </w:lvl>
    <w:lvl w:ilvl="4" w:tentative="0">
      <w:start w:val="1"/>
      <w:numFmt w:val="lowerLetter"/>
      <w:lvlText w:val="%5)"/>
      <w:lvlJc w:val="left"/>
      <w:pPr>
        <w:tabs>
          <w:tab w:val="left" w:pos="2100"/>
        </w:tabs>
        <w:ind w:left="2100" w:hanging="420"/>
      </w:pPr>
    </w:lvl>
    <w:lvl w:ilvl="5" w:tentative="0">
      <w:start w:val="1"/>
      <w:numFmt w:val="lowerRoman"/>
      <w:lvlText w:val="%6."/>
      <w:lvlJc w:val="right"/>
      <w:pPr>
        <w:tabs>
          <w:tab w:val="left" w:pos="2520"/>
        </w:tabs>
        <w:ind w:left="2520" w:hanging="420"/>
      </w:pPr>
    </w:lvl>
    <w:lvl w:ilvl="6" w:tentative="0">
      <w:start w:val="1"/>
      <w:numFmt w:val="decimal"/>
      <w:lvlText w:val="%7."/>
      <w:lvlJc w:val="left"/>
      <w:pPr>
        <w:tabs>
          <w:tab w:val="left" w:pos="2940"/>
        </w:tabs>
        <w:ind w:left="2940" w:hanging="420"/>
      </w:pPr>
    </w:lvl>
    <w:lvl w:ilvl="7" w:tentative="0">
      <w:start w:val="1"/>
      <w:numFmt w:val="lowerLetter"/>
      <w:lvlText w:val="%8)"/>
      <w:lvlJc w:val="left"/>
      <w:pPr>
        <w:tabs>
          <w:tab w:val="left" w:pos="3360"/>
        </w:tabs>
        <w:ind w:left="3360" w:hanging="420"/>
      </w:pPr>
    </w:lvl>
    <w:lvl w:ilvl="8" w:tentative="0">
      <w:start w:val="1"/>
      <w:numFmt w:val="lowerRoman"/>
      <w:lvlText w:val="%9."/>
      <w:lvlJc w:val="right"/>
      <w:pPr>
        <w:tabs>
          <w:tab w:val="left" w:pos="3780"/>
        </w:tabs>
        <w:ind w:left="3780" w:hanging="420"/>
      </w:pPr>
    </w:lvl>
  </w:abstractNum>
  <w:num w:numId="1">
    <w:abstractNumId w:val="1"/>
  </w:num>
  <w:num w:numId="2">
    <w:abstractNumId w:val="0"/>
  </w:num>
  <w:num w:numId="3">
    <w:abstractNumId w:val="5"/>
  </w:num>
  <w:num w:numId="4">
    <w:abstractNumId w:val="4"/>
  </w:num>
  <w:num w:numId="5">
    <w:abstractNumId w:val="8"/>
  </w:num>
  <w:num w:numId="6">
    <w:abstractNumId w:val="6"/>
  </w:num>
  <w:num w:numId="7">
    <w:abstractNumId w:val="2"/>
  </w:num>
  <w:num w:numId="8">
    <w:abstractNumId w:val="3"/>
  </w:num>
  <w:num w:numId="9">
    <w:abstractNumId w:val="9"/>
  </w:num>
  <w:num w:numId="10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HorizontalSpacing w:val="96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2A27"/>
    <w:rsid w:val="1E4C206C"/>
    <w:rsid w:val="2CE67CD0"/>
    <w:rsid w:val="5C264636"/>
    <w:rsid w:val="5F5B1275"/>
    <w:rsid w:val="6D964700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unhideWhenUsed="0" w:uiPriority="0" w:semiHidden="0" w:name="Normal"/>
    <w:lsdException w:unhideWhenUsed="0" w:uiPriority="0" w:semiHidden="0" w:name="heading 1"/>
    <w:lsdException w:unhideWhenUsed="0" w:uiPriority="0" w:semiHidden="0" w:name="heading 2"/>
    <w:lsdException w:unhideWhenUsed="0" w:uiPriority="0" w:semiHidden="0" w:name="heading 3"/>
    <w:lsdException w:unhideWhenUsed="0" w:uiPriority="0" w:semiHidden="0" w:name="heading 4"/>
    <w:lsdException w:unhideWhenUsed="0" w:uiPriority="0" w:semiHidden="0" w:name="heading 5"/>
    <w:lsdException w:unhideWhenUsed="0" w:uiPriority="0" w:semiHidden="0" w:name="heading 6"/>
    <w:lsdException w:unhideWhenUsed="0" w:uiPriority="0" w:semiHidden="0" w:name="heading 7"/>
    <w:lsdException w:unhideWhenUsed="0" w:uiPriority="0" w:semiHidden="0" w:name="heading 8"/>
    <w:lsdException w:unhideWhenUsed="0" w:uiPriority="0" w:semiHidden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qFormat="1" w:unhideWhenUsed="0" w:uiPriority="0" w:semiHidden="0" w:name="toc 9"/>
    <w:lsdException w:unhideWhenUsed="0" w:uiPriority="0" w:semiHidden="0" w:name="Normal Indent"/>
    <w:lsdException w:qFormat="1"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qFormat="1"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qFormat="1"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styleId="2">
    <w:name w:val="heading 1"/>
    <w:basedOn w:val="1"/>
    <w:next w:val="1"/>
    <w:uiPriority w:val="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3">
    <w:name w:val="heading 2"/>
    <w:basedOn w:val="1"/>
    <w:next w:val="1"/>
    <w:uiPriority w:val="0"/>
    <w:pPr>
      <w:keepNext/>
      <w:keepLines/>
      <w:spacing w:before="260" w:after="260" w:line="416" w:lineRule="auto"/>
      <w:outlineLvl w:val="1"/>
    </w:pPr>
    <w:rPr>
      <w:rFonts w:ascii="Arial" w:hAnsi="Arial" w:eastAsia="黑体"/>
      <w:b/>
      <w:bCs/>
      <w:sz w:val="32"/>
      <w:szCs w:val="32"/>
    </w:rPr>
  </w:style>
  <w:style w:type="paragraph" w:styleId="4">
    <w:name w:val="heading 3"/>
    <w:basedOn w:val="1"/>
    <w:next w:val="1"/>
    <w:uiPriority w:val="0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5">
    <w:name w:val="heading 4"/>
    <w:basedOn w:val="1"/>
    <w:next w:val="1"/>
    <w:uiPriority w:val="0"/>
    <w:pPr>
      <w:keepNext/>
      <w:keepLines/>
      <w:spacing w:before="280" w:after="290" w:line="376" w:lineRule="auto"/>
      <w:outlineLvl w:val="3"/>
    </w:pPr>
    <w:rPr>
      <w:rFonts w:ascii="Arial" w:hAnsi="Arial" w:eastAsia="黑体"/>
      <w:b/>
      <w:bCs/>
      <w:sz w:val="28"/>
      <w:szCs w:val="28"/>
    </w:rPr>
  </w:style>
  <w:style w:type="paragraph" w:styleId="6">
    <w:name w:val="heading 5"/>
    <w:basedOn w:val="1"/>
    <w:next w:val="1"/>
    <w:uiPriority w:val="0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7">
    <w:name w:val="heading 6"/>
    <w:basedOn w:val="1"/>
    <w:next w:val="1"/>
    <w:uiPriority w:val="0"/>
    <w:pPr>
      <w:keepNext/>
      <w:keepLines/>
      <w:spacing w:before="240" w:after="64" w:line="320" w:lineRule="auto"/>
      <w:outlineLvl w:val="5"/>
    </w:pPr>
    <w:rPr>
      <w:rFonts w:ascii="Arial" w:hAnsi="Arial" w:eastAsia="黑体"/>
      <w:b/>
      <w:bCs/>
      <w:sz w:val="24"/>
    </w:rPr>
  </w:style>
  <w:style w:type="paragraph" w:styleId="8">
    <w:name w:val="heading 7"/>
    <w:basedOn w:val="1"/>
    <w:next w:val="1"/>
    <w:uiPriority w:val="0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9">
    <w:name w:val="heading 8"/>
    <w:basedOn w:val="1"/>
    <w:next w:val="1"/>
    <w:uiPriority w:val="0"/>
    <w:pPr>
      <w:keepNext/>
      <w:keepLines/>
      <w:spacing w:before="240" w:after="64" w:line="320" w:lineRule="auto"/>
      <w:outlineLvl w:val="7"/>
    </w:pPr>
    <w:rPr>
      <w:rFonts w:ascii="Arial" w:hAnsi="Arial" w:eastAsia="黑体"/>
      <w:sz w:val="24"/>
    </w:rPr>
  </w:style>
  <w:style w:type="paragraph" w:styleId="10">
    <w:name w:val="heading 9"/>
    <w:basedOn w:val="1"/>
    <w:next w:val="1"/>
    <w:uiPriority w:val="0"/>
    <w:pPr>
      <w:keepNext/>
      <w:keepLines/>
      <w:spacing w:before="240" w:after="64" w:line="320" w:lineRule="auto"/>
      <w:outlineLvl w:val="8"/>
    </w:pPr>
    <w:rPr>
      <w:rFonts w:ascii="Arial" w:hAnsi="Arial" w:eastAsia="黑体"/>
      <w:szCs w:val="21"/>
    </w:rPr>
  </w:style>
  <w:style w:type="character" w:default="1" w:styleId="26">
    <w:name w:val="Default Paragraph Font"/>
    <w:uiPriority w:val="0"/>
  </w:style>
  <w:style w:type="table" w:default="1" w:styleId="30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11">
    <w:name w:val="toc 7"/>
    <w:basedOn w:val="12"/>
    <w:next w:val="1"/>
    <w:uiPriority w:val="0"/>
  </w:style>
  <w:style w:type="paragraph" w:styleId="12">
    <w:name w:val="toc 6"/>
    <w:basedOn w:val="13"/>
    <w:next w:val="1"/>
    <w:uiPriority w:val="0"/>
  </w:style>
  <w:style w:type="paragraph" w:styleId="13">
    <w:name w:val="toc 5"/>
    <w:basedOn w:val="14"/>
    <w:next w:val="1"/>
    <w:uiPriority w:val="0"/>
  </w:style>
  <w:style w:type="paragraph" w:styleId="14">
    <w:name w:val="toc 4"/>
    <w:basedOn w:val="15"/>
    <w:next w:val="1"/>
    <w:uiPriority w:val="0"/>
  </w:style>
  <w:style w:type="paragraph" w:styleId="15">
    <w:name w:val="toc 3"/>
    <w:basedOn w:val="16"/>
    <w:next w:val="1"/>
    <w:uiPriority w:val="0"/>
  </w:style>
  <w:style w:type="paragraph" w:styleId="16">
    <w:name w:val="toc 2"/>
    <w:basedOn w:val="17"/>
    <w:next w:val="1"/>
    <w:uiPriority w:val="0"/>
  </w:style>
  <w:style w:type="paragraph" w:styleId="17">
    <w:name w:val="toc 1"/>
    <w:next w:val="1"/>
    <w:uiPriority w:val="0"/>
    <w:pPr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styleId="18">
    <w:name w:val="annotation text"/>
    <w:basedOn w:val="1"/>
    <w:link w:val="31"/>
    <w:uiPriority w:val="0"/>
    <w:pPr>
      <w:jc w:val="left"/>
    </w:pPr>
    <w:rPr>
      <w:kern w:val="2"/>
      <w:sz w:val="21"/>
    </w:rPr>
  </w:style>
  <w:style w:type="paragraph" w:styleId="19">
    <w:name w:val="Body Text"/>
    <w:basedOn w:val="1"/>
    <w:uiPriority w:val="0"/>
    <w:pPr>
      <w:spacing w:after="120"/>
    </w:pPr>
  </w:style>
  <w:style w:type="paragraph" w:styleId="20">
    <w:name w:val="toc 8"/>
    <w:basedOn w:val="11"/>
    <w:next w:val="1"/>
    <w:uiPriority w:val="0"/>
  </w:style>
  <w:style w:type="paragraph" w:styleId="21">
    <w:name w:val="footer"/>
    <w:basedOn w:val="1"/>
    <w:link w:val="33"/>
    <w:uiPriority w:val="0"/>
    <w:pPr>
      <w:tabs>
        <w:tab w:val="center" w:pos="4153"/>
        <w:tab w:val="right" w:pos="8306"/>
      </w:tabs>
      <w:snapToGrid w:val="0"/>
      <w:ind w:right="210" w:rightChars="100"/>
      <w:jc w:val="right"/>
    </w:pPr>
    <w:rPr>
      <w:kern w:val="2"/>
      <w:sz w:val="18"/>
      <w:szCs w:val="18"/>
    </w:rPr>
  </w:style>
  <w:style w:type="paragraph" w:styleId="22">
    <w:name w:val="header"/>
    <w:basedOn w:val="1"/>
    <w:link w:val="34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eastAsia="宋体"/>
      <w:kern w:val="2"/>
      <w:sz w:val="18"/>
      <w:szCs w:val="18"/>
      <w:lang w:val="en-US" w:eastAsia="zh-CN" w:bidi="ar-SA"/>
    </w:rPr>
  </w:style>
  <w:style w:type="paragraph" w:styleId="23">
    <w:name w:val="footnote text"/>
    <w:basedOn w:val="1"/>
    <w:qFormat/>
    <w:uiPriority w:val="0"/>
    <w:pPr>
      <w:snapToGrid w:val="0"/>
      <w:jc w:val="left"/>
    </w:pPr>
    <w:rPr>
      <w:sz w:val="18"/>
      <w:szCs w:val="18"/>
    </w:rPr>
  </w:style>
  <w:style w:type="paragraph" w:styleId="24">
    <w:name w:val="toc 9"/>
    <w:basedOn w:val="20"/>
    <w:next w:val="1"/>
    <w:qFormat/>
    <w:uiPriority w:val="0"/>
  </w:style>
  <w:style w:type="paragraph" w:styleId="25">
    <w:name w:val="Title"/>
    <w:basedOn w:val="1"/>
    <w:link w:val="35"/>
    <w:qFormat/>
    <w:uiPriority w:val="0"/>
    <w:pPr>
      <w:spacing w:before="240" w:after="60"/>
      <w:jc w:val="center"/>
      <w:outlineLvl w:val="0"/>
    </w:pPr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character" w:styleId="27">
    <w:name w:val="FollowedHyperlink"/>
    <w:qFormat/>
    <w:uiPriority w:val="0"/>
    <w:rPr>
      <w:color w:val="800080"/>
      <w:u w:val="single"/>
    </w:rPr>
  </w:style>
  <w:style w:type="character" w:styleId="28">
    <w:name w:val="Hyperlink"/>
    <w:qFormat/>
    <w:uiPriority w:val="0"/>
    <w:rPr>
      <w:rFonts w:ascii="Times New Roman" w:hAnsi="Times New Roman" w:eastAsia="宋体"/>
      <w:color w:val="auto"/>
      <w:spacing w:val="0"/>
      <w:w w:val="100"/>
      <w:position w:val="0"/>
      <w:sz w:val="21"/>
      <w:u w:val="none"/>
    </w:rPr>
  </w:style>
  <w:style w:type="character" w:styleId="29">
    <w:name w:val="footnote reference"/>
    <w:qFormat/>
    <w:uiPriority w:val="0"/>
    <w:rPr>
      <w:vertAlign w:val="superscript"/>
    </w:rPr>
  </w:style>
  <w:style w:type="character" w:customStyle="1" w:styleId="31">
    <w:name w:val="批注文字 Char"/>
    <w:basedOn w:val="26"/>
    <w:link w:val="18"/>
    <w:semiHidden/>
    <w:qFormat/>
    <w:uiPriority w:val="0"/>
    <w:rPr>
      <w:kern w:val="2"/>
      <w:sz w:val="21"/>
    </w:rPr>
  </w:style>
  <w:style w:type="paragraph" w:customStyle="1" w:styleId="32">
    <w:name w:val="批注框文本1"/>
    <w:basedOn w:val="1"/>
    <w:qFormat/>
    <w:uiPriority w:val="0"/>
    <w:rPr>
      <w:sz w:val="18"/>
      <w:szCs w:val="18"/>
    </w:rPr>
  </w:style>
  <w:style w:type="character" w:customStyle="1" w:styleId="33">
    <w:name w:val="页脚 Char"/>
    <w:link w:val="21"/>
    <w:semiHidden/>
    <w:qFormat/>
    <w:uiPriority w:val="0"/>
    <w:rPr>
      <w:kern w:val="2"/>
      <w:sz w:val="18"/>
      <w:szCs w:val="18"/>
    </w:rPr>
  </w:style>
  <w:style w:type="character" w:customStyle="1" w:styleId="34">
    <w:name w:val="页眉 Char"/>
    <w:link w:val="22"/>
    <w:semiHidden/>
    <w:qFormat/>
    <w:uiPriority w:val="0"/>
    <w:rPr>
      <w:rFonts w:eastAsia="宋体"/>
      <w:kern w:val="2"/>
      <w:sz w:val="18"/>
      <w:szCs w:val="18"/>
      <w:lang w:val="en-US" w:eastAsia="zh-CN" w:bidi="ar-SA"/>
    </w:rPr>
  </w:style>
  <w:style w:type="character" w:customStyle="1" w:styleId="35">
    <w:name w:val="标题 Char"/>
    <w:link w:val="25"/>
    <w:semiHidden/>
    <w:qFormat/>
    <w:uiPriority w:val="0"/>
    <w:rPr>
      <w:rFonts w:ascii="Arial" w:hAnsi="Arial" w:eastAsia="宋体" w:cs="Arial"/>
      <w:b/>
      <w:bCs/>
      <w:kern w:val="2"/>
      <w:sz w:val="32"/>
      <w:szCs w:val="32"/>
      <w:lang w:val="en-US" w:eastAsia="zh-CN" w:bidi="ar-SA"/>
    </w:rPr>
  </w:style>
  <w:style w:type="paragraph" w:customStyle="1" w:styleId="36">
    <w:name w:val="annotation subject"/>
    <w:basedOn w:val="18"/>
    <w:next w:val="18"/>
    <w:qFormat/>
    <w:uiPriority w:val="0"/>
    <w:rPr>
      <w:b/>
      <w:bCs/>
    </w:rPr>
  </w:style>
  <w:style w:type="paragraph" w:customStyle="1" w:styleId="37">
    <w:name w:val="Normal Indent"/>
    <w:basedOn w:val="1"/>
    <w:qFormat/>
    <w:uiPriority w:val="0"/>
    <w:pPr>
      <w:ind w:firstLine="420"/>
    </w:pPr>
  </w:style>
  <w:style w:type="paragraph" w:customStyle="1" w:styleId="38">
    <w:name w:val="Document Map"/>
    <w:basedOn w:val="1"/>
    <w:qFormat/>
    <w:uiPriority w:val="0"/>
    <w:pPr>
      <w:shd w:val="clear" w:color="auto" w:fill="000080"/>
    </w:pPr>
  </w:style>
  <w:style w:type="paragraph" w:customStyle="1" w:styleId="39">
    <w:name w:val="toa heading"/>
    <w:basedOn w:val="1"/>
    <w:next w:val="1"/>
    <w:qFormat/>
    <w:uiPriority w:val="0"/>
    <w:pPr>
      <w:widowControl/>
      <w:tabs>
        <w:tab w:val="left" w:pos="720"/>
      </w:tabs>
    </w:pPr>
    <w:rPr>
      <w:b/>
      <w:kern w:val="0"/>
      <w:sz w:val="22"/>
    </w:rPr>
  </w:style>
  <w:style w:type="paragraph" w:customStyle="1" w:styleId="40">
    <w:name w:val="Body Text Indent"/>
    <w:basedOn w:val="1"/>
    <w:qFormat/>
    <w:uiPriority w:val="0"/>
    <w:pPr>
      <w:ind w:left="420" w:hanging="420" w:hangingChars="200"/>
    </w:pPr>
  </w:style>
  <w:style w:type="paragraph" w:customStyle="1" w:styleId="41">
    <w:name w:val="HTML Address"/>
    <w:basedOn w:val="1"/>
    <w:qFormat/>
    <w:uiPriority w:val="0"/>
    <w:rPr>
      <w:i/>
      <w:iCs/>
    </w:rPr>
  </w:style>
  <w:style w:type="paragraph" w:customStyle="1" w:styleId="42">
    <w:name w:val="Plain Text"/>
    <w:basedOn w:val="1"/>
    <w:qFormat/>
    <w:uiPriority w:val="0"/>
    <w:rPr>
      <w:rFonts w:ascii="宋体" w:hAnsi="Courier New"/>
      <w:szCs w:val="21"/>
    </w:rPr>
  </w:style>
  <w:style w:type="paragraph" w:customStyle="1" w:styleId="43">
    <w:name w:val="Date"/>
    <w:basedOn w:val="1"/>
    <w:next w:val="1"/>
    <w:qFormat/>
    <w:uiPriority w:val="0"/>
    <w:rPr>
      <w:rFonts w:ascii="黑体" w:eastAsia="黑体"/>
      <w:b/>
    </w:rPr>
  </w:style>
  <w:style w:type="paragraph" w:customStyle="1" w:styleId="44">
    <w:name w:val="Body Text Indent 3"/>
    <w:basedOn w:val="1"/>
    <w:qFormat/>
    <w:uiPriority w:val="0"/>
    <w:pPr>
      <w:spacing w:after="120"/>
      <w:ind w:left="420" w:leftChars="200"/>
    </w:pPr>
    <w:rPr>
      <w:sz w:val="16"/>
      <w:szCs w:val="16"/>
    </w:rPr>
  </w:style>
  <w:style w:type="paragraph" w:customStyle="1" w:styleId="45">
    <w:name w:val="HTML Preformatted"/>
    <w:basedOn w:val="1"/>
    <w:qFormat/>
    <w:uiPriority w:val="0"/>
    <w:rPr>
      <w:rFonts w:ascii="Courier New" w:hAnsi="Courier New" w:cs="Courier New"/>
      <w:sz w:val="20"/>
    </w:rPr>
  </w:style>
  <w:style w:type="paragraph" w:customStyle="1" w:styleId="46">
    <w:name w:val="Normal (Web)"/>
    <w:basedOn w:val="1"/>
    <w:qFormat/>
    <w:uiPriority w:val="0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  <w:szCs w:val="24"/>
    </w:rPr>
  </w:style>
  <w:style w:type="paragraph" w:customStyle="1" w:styleId="47">
    <w:name w:val="段"/>
    <w:link w:val="126"/>
    <w:qFormat/>
    <w:uiPriority w:val="0"/>
    <w:pPr>
      <w:ind w:firstLine="200" w:firstLine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48">
    <w:name w:val="示例"/>
    <w:next w:val="47"/>
    <w:qFormat/>
    <w:uiPriority w:val="0"/>
    <w:pPr>
      <w:numPr>
        <w:ilvl w:val="0"/>
        <w:numId w:val="1"/>
      </w:numPr>
      <w:tabs>
        <w:tab w:val="left" w:pos="816"/>
        <w:tab w:val="clear" w:pos="1120"/>
      </w:tabs>
      <w:ind w:firstLine="419" w:firstLineChars="233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49">
    <w:name w:val="二级无标题条"/>
    <w:basedOn w:val="1"/>
    <w:qFormat/>
    <w:uiPriority w:val="0"/>
    <w:pPr>
      <w:numPr>
        <w:ilvl w:val="3"/>
        <w:numId w:val="2"/>
      </w:numPr>
    </w:pPr>
  </w:style>
  <w:style w:type="paragraph" w:customStyle="1" w:styleId="50">
    <w:name w:val="其他发布部门"/>
    <w:basedOn w:val="51"/>
    <w:qFormat/>
    <w:uiPriority w:val="0"/>
    <w:pPr>
      <w:spacing w:line="0" w:lineRule="atLeast"/>
    </w:pPr>
    <w:rPr>
      <w:rFonts w:ascii="黑体" w:eastAsia="黑体"/>
      <w:b w:val="0"/>
    </w:rPr>
  </w:style>
  <w:style w:type="paragraph" w:customStyle="1" w:styleId="51">
    <w:name w:val="发布部门"/>
    <w:next w:val="47"/>
    <w:qFormat/>
    <w:uiPriority w:val="0"/>
    <w:pPr>
      <w:jc w:val="center"/>
    </w:pPr>
    <w:rPr>
      <w:rFonts w:ascii="宋体" w:hAnsi="Times New Roman" w:eastAsia="宋体" w:cs="Times New Roman"/>
      <w:b/>
      <w:spacing w:val="20"/>
      <w:w w:val="135"/>
      <w:sz w:val="36"/>
      <w:lang w:val="en-US" w:eastAsia="zh-CN" w:bidi="ar-SA"/>
    </w:rPr>
  </w:style>
  <w:style w:type="paragraph" w:customStyle="1" w:styleId="52">
    <w:name w:val="标准书眉_偶数页"/>
    <w:basedOn w:val="53"/>
    <w:next w:val="1"/>
    <w:qFormat/>
    <w:uiPriority w:val="0"/>
    <w:pPr>
      <w:tabs>
        <w:tab w:val="center" w:pos="4154"/>
        <w:tab w:val="right" w:pos="8306"/>
      </w:tabs>
      <w:jc w:val="left"/>
    </w:pPr>
  </w:style>
  <w:style w:type="paragraph" w:customStyle="1" w:styleId="53">
    <w:name w:val="标准书眉_奇数页"/>
    <w:next w:val="1"/>
    <w:qFormat/>
    <w:uiPriority w:val="0"/>
    <w:pPr>
      <w:tabs>
        <w:tab w:val="center" w:pos="4154"/>
        <w:tab w:val="right" w:pos="8306"/>
      </w:tabs>
      <w:spacing w:after="120"/>
      <w:jc w:val="right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54">
    <w:name w:val="附录四级条标题"/>
    <w:basedOn w:val="55"/>
    <w:next w:val="47"/>
    <w:qFormat/>
    <w:uiPriority w:val="0"/>
    <w:pPr>
      <w:numPr>
        <w:numId w:val="0"/>
      </w:numPr>
      <w:outlineLvl w:val="5"/>
    </w:pPr>
  </w:style>
  <w:style w:type="paragraph" w:customStyle="1" w:styleId="55">
    <w:name w:val="附录三级条标题"/>
    <w:basedOn w:val="56"/>
    <w:next w:val="47"/>
    <w:qFormat/>
    <w:uiPriority w:val="0"/>
    <w:pPr>
      <w:numPr>
        <w:numId w:val="0"/>
      </w:numPr>
      <w:outlineLvl w:val="4"/>
    </w:pPr>
  </w:style>
  <w:style w:type="paragraph" w:customStyle="1" w:styleId="56">
    <w:name w:val="附录二级条标题"/>
    <w:basedOn w:val="57"/>
    <w:next w:val="47"/>
    <w:qFormat/>
    <w:uiPriority w:val="0"/>
    <w:pPr>
      <w:numPr>
        <w:numId w:val="0"/>
      </w:numPr>
      <w:outlineLvl w:val="3"/>
    </w:pPr>
  </w:style>
  <w:style w:type="paragraph" w:customStyle="1" w:styleId="57">
    <w:name w:val="附录一级条标题"/>
    <w:basedOn w:val="58"/>
    <w:next w:val="47"/>
    <w:qFormat/>
    <w:uiPriority w:val="0"/>
    <w:pPr>
      <w:numPr>
        <w:ilvl w:val="1"/>
        <w:numId w:val="0"/>
      </w:numPr>
      <w:autoSpaceDN w:val="0"/>
      <w:outlineLvl w:val="2"/>
    </w:pPr>
  </w:style>
  <w:style w:type="paragraph" w:customStyle="1" w:styleId="58">
    <w:name w:val="附录章标题"/>
    <w:next w:val="47"/>
    <w:qFormat/>
    <w:uiPriority w:val="0"/>
    <w:pPr>
      <w:numPr>
        <w:ilvl w:val="1"/>
        <w:numId w:val="3"/>
      </w:numPr>
      <w:wordWrap w:val="0"/>
      <w:overflowPunct w:val="0"/>
      <w:autoSpaceDE w:val="0"/>
      <w:spacing w:beforeLines="50" w:afterLines="50"/>
      <w:jc w:val="both"/>
      <w:textAlignment w:val="baseline"/>
      <w:outlineLvl w:val="1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59">
    <w:name w:val="一级条标题"/>
    <w:basedOn w:val="60"/>
    <w:next w:val="47"/>
    <w:qFormat/>
    <w:uiPriority w:val="0"/>
    <w:pPr>
      <w:outlineLvl w:val="2"/>
    </w:pPr>
  </w:style>
  <w:style w:type="paragraph" w:customStyle="1" w:styleId="60">
    <w:name w:val="章标题"/>
    <w:next w:val="47"/>
    <w:qFormat/>
    <w:uiPriority w:val="0"/>
    <w:pPr>
      <w:spacing w:beforeLines="50" w:afterLines="50"/>
      <w:jc w:val="both"/>
      <w:outlineLvl w:val="1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61">
    <w:name w:val="前言、引言标题"/>
    <w:next w:val="1"/>
    <w:qFormat/>
    <w:uiPriority w:val="0"/>
    <w:pPr>
      <w:numPr>
        <w:ilvl w:val="0"/>
        <w:numId w:val="4"/>
      </w:numPr>
      <w:shd w:val="clear" w:color="FFFFFF" w:fill="FFFFFF"/>
      <w:spacing w:before="640" w:after="560"/>
      <w:jc w:val="center"/>
      <w:outlineLvl w:val="0"/>
    </w:pPr>
    <w:rPr>
      <w:rFonts w:ascii="黑体" w:hAnsi="Times New Roman" w:eastAsia="黑体" w:cs="Times New Roman"/>
      <w:sz w:val="32"/>
      <w:lang w:val="en-US" w:eastAsia="zh-CN" w:bidi="ar-SA"/>
    </w:rPr>
  </w:style>
  <w:style w:type="paragraph" w:customStyle="1" w:styleId="62">
    <w:name w:val="标准书脚_偶数页"/>
    <w:qFormat/>
    <w:uiPriority w:val="0"/>
    <w:pPr>
      <w:spacing w:before="120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63">
    <w:name w:val="三级条标题"/>
    <w:basedOn w:val="64"/>
    <w:next w:val="47"/>
    <w:qFormat/>
    <w:uiPriority w:val="0"/>
    <w:pPr>
      <w:numPr>
        <w:ilvl w:val="4"/>
        <w:numId w:val="4"/>
      </w:numPr>
      <w:outlineLvl w:val="4"/>
    </w:pPr>
  </w:style>
  <w:style w:type="paragraph" w:customStyle="1" w:styleId="64">
    <w:name w:val="二级条标题"/>
    <w:basedOn w:val="59"/>
    <w:next w:val="47"/>
    <w:qFormat/>
    <w:uiPriority w:val="0"/>
    <w:pPr>
      <w:outlineLvl w:val="3"/>
    </w:pPr>
  </w:style>
  <w:style w:type="paragraph" w:customStyle="1" w:styleId="65">
    <w:name w:val="标准称谓"/>
    <w:next w:val="1"/>
    <w:qFormat/>
    <w:uiPriority w:val="0"/>
    <w:pPr>
      <w:widowControl w:val="0"/>
      <w:kinsoku w:val="0"/>
      <w:overflowPunct w:val="0"/>
      <w:autoSpaceDE w:val="0"/>
      <w:autoSpaceDN w:val="0"/>
      <w:spacing w:line="0" w:lineRule="atLeast"/>
      <w:jc w:val="distribute"/>
    </w:pPr>
    <w:rPr>
      <w:rFonts w:ascii="宋体" w:hAnsi="Times New Roman" w:eastAsia="宋体" w:cs="Times New Roman"/>
      <w:b/>
      <w:bCs/>
      <w:spacing w:val="20"/>
      <w:w w:val="148"/>
      <w:sz w:val="52"/>
      <w:lang w:val="en-US" w:eastAsia="zh-CN" w:bidi="ar-SA"/>
    </w:rPr>
  </w:style>
  <w:style w:type="paragraph" w:customStyle="1" w:styleId="66">
    <w:name w:val="附录五级条标题"/>
    <w:basedOn w:val="54"/>
    <w:next w:val="47"/>
    <w:qFormat/>
    <w:uiPriority w:val="0"/>
    <w:pPr>
      <w:numPr>
        <w:numId w:val="0"/>
      </w:numPr>
      <w:outlineLvl w:val="6"/>
    </w:pPr>
  </w:style>
  <w:style w:type="paragraph" w:customStyle="1" w:styleId="67">
    <w:name w:val="标准书眉一"/>
    <w:qFormat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68">
    <w:name w:val="标准标志"/>
    <w:next w:val="1"/>
    <w:qFormat/>
    <w:uiPriority w:val="0"/>
    <w:pPr>
      <w:shd w:val="solid" w:color="FFFFFF" w:fill="FFFFFF"/>
      <w:spacing w:line="0" w:lineRule="atLeast"/>
      <w:jc w:val="right"/>
    </w:pPr>
    <w:rPr>
      <w:rFonts w:ascii="Times New Roman" w:hAnsi="Times New Roman" w:eastAsia="宋体" w:cs="Times New Roman"/>
      <w:b/>
      <w:w w:val="130"/>
      <w:sz w:val="96"/>
      <w:lang w:val="en-US" w:eastAsia="zh-CN" w:bidi="ar-SA"/>
    </w:rPr>
  </w:style>
  <w:style w:type="paragraph" w:customStyle="1" w:styleId="69">
    <w:name w:val="标准书脚_奇数页"/>
    <w:qFormat/>
    <w:uiPriority w:val="0"/>
    <w:pPr>
      <w:spacing w:before="120"/>
      <w:jc w:val="right"/>
    </w:pPr>
    <w:rPr>
      <w:rFonts w:ascii="Times New Roman" w:hAnsi="Times New Roman" w:eastAsia="宋体" w:cs="Times New Roman"/>
      <w:sz w:val="18"/>
      <w:lang w:val="en-US" w:eastAsia="zh-CN" w:bidi="ar-SA"/>
    </w:rPr>
  </w:style>
  <w:style w:type="paragraph" w:customStyle="1" w:styleId="70">
    <w:name w:val="其他标准称谓"/>
    <w:qFormat/>
    <w:uiPriority w:val="0"/>
    <w:pPr>
      <w:spacing w:line="0" w:lineRule="atLeast"/>
      <w:jc w:val="distribute"/>
    </w:pPr>
    <w:rPr>
      <w:rFonts w:ascii="黑体" w:hAnsi="宋体" w:eastAsia="黑体" w:cs="Times New Roman"/>
      <w:sz w:val="52"/>
      <w:lang w:val="en-US" w:eastAsia="zh-CN" w:bidi="ar-SA"/>
    </w:rPr>
  </w:style>
  <w:style w:type="paragraph" w:customStyle="1" w:styleId="71">
    <w:name w:val="参考文献、索引标题"/>
    <w:basedOn w:val="61"/>
    <w:next w:val="1"/>
    <w:qFormat/>
    <w:uiPriority w:val="0"/>
    <w:pPr>
      <w:numPr>
        <w:ilvl w:val="0"/>
        <w:numId w:val="0"/>
      </w:numPr>
      <w:spacing w:after="200"/>
    </w:pPr>
    <w:rPr>
      <w:sz w:val="21"/>
    </w:rPr>
  </w:style>
  <w:style w:type="paragraph" w:customStyle="1" w:styleId="72">
    <w:name w:val="发布日期"/>
    <w:uiPriority w:val="0"/>
    <w:rPr>
      <w:rFonts w:ascii="Times New Roman" w:hAnsi="Times New Roman" w:eastAsia="黑体" w:cs="Times New Roman"/>
      <w:sz w:val="28"/>
      <w:lang w:val="en-US" w:eastAsia="zh-CN" w:bidi="ar-SA"/>
    </w:rPr>
  </w:style>
  <w:style w:type="paragraph" w:customStyle="1" w:styleId="73">
    <w:name w:val="封面标准号1"/>
    <w:uiPriority w:val="0"/>
    <w:pPr>
      <w:widowControl w:val="0"/>
      <w:kinsoku w:val="0"/>
      <w:overflowPunct w:val="0"/>
      <w:autoSpaceDE w:val="0"/>
      <w:autoSpaceDN w:val="0"/>
      <w:spacing w:before="308"/>
      <w:jc w:val="right"/>
      <w:textAlignment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74">
    <w:name w:val="实施日期"/>
    <w:basedOn w:val="72"/>
    <w:uiPriority w:val="0"/>
    <w:pPr>
      <w:jc w:val="right"/>
    </w:pPr>
  </w:style>
  <w:style w:type="paragraph" w:customStyle="1" w:styleId="75">
    <w:name w:val="封面标准号2"/>
    <w:basedOn w:val="73"/>
    <w:uiPriority w:val="0"/>
    <w:pPr>
      <w:adjustRightInd w:val="0"/>
      <w:spacing w:before="357" w:line="280" w:lineRule="exact"/>
    </w:pPr>
  </w:style>
  <w:style w:type="paragraph" w:customStyle="1" w:styleId="76">
    <w:name w:val="封面标准代替信息"/>
    <w:basedOn w:val="75"/>
    <w:uiPriority w:val="0"/>
    <w:pPr>
      <w:spacing w:before="57"/>
    </w:pPr>
    <w:rPr>
      <w:rFonts w:ascii="宋体"/>
      <w:sz w:val="21"/>
    </w:rPr>
  </w:style>
  <w:style w:type="paragraph" w:customStyle="1" w:styleId="77">
    <w:name w:val="封面标准名称"/>
    <w:uiPriority w:val="0"/>
    <w:pPr>
      <w:widowControl w:val="0"/>
      <w:spacing w:line="680" w:lineRule="exact"/>
      <w:jc w:val="center"/>
      <w:textAlignment w:val="center"/>
    </w:pPr>
    <w:rPr>
      <w:rFonts w:ascii="黑体" w:hAnsi="Times New Roman" w:eastAsia="黑体" w:cs="Times New Roman"/>
      <w:sz w:val="52"/>
      <w:lang w:val="en-US" w:eastAsia="zh-CN" w:bidi="ar-SA"/>
    </w:rPr>
  </w:style>
  <w:style w:type="paragraph" w:customStyle="1" w:styleId="78">
    <w:name w:val="封面标准文稿编辑信息"/>
    <w:uiPriority w:val="0"/>
    <w:pPr>
      <w:spacing w:before="180" w:line="180" w:lineRule="exact"/>
      <w:jc w:val="center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79">
    <w:name w:val="封面标准文稿类别"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4"/>
      <w:lang w:val="en-US" w:eastAsia="zh-CN" w:bidi="ar-SA"/>
    </w:rPr>
  </w:style>
  <w:style w:type="paragraph" w:customStyle="1" w:styleId="80">
    <w:name w:val="封面标准英文名称"/>
    <w:uiPriority w:val="0"/>
    <w:pPr>
      <w:widowControl w:val="0"/>
      <w:spacing w:before="370" w:line="400" w:lineRule="exact"/>
      <w:jc w:val="center"/>
    </w:pPr>
    <w:rPr>
      <w:rFonts w:ascii="Times New Roman" w:hAnsi="Times New Roman" w:eastAsia="宋体" w:cs="Times New Roman"/>
      <w:sz w:val="28"/>
      <w:lang w:val="en-US" w:eastAsia="zh-CN" w:bidi="ar-SA"/>
    </w:rPr>
  </w:style>
  <w:style w:type="paragraph" w:customStyle="1" w:styleId="81">
    <w:name w:val="封面一致性程度标识"/>
    <w:qFormat/>
    <w:uiPriority w:val="0"/>
    <w:pPr>
      <w:spacing w:before="440" w:line="400" w:lineRule="exact"/>
      <w:jc w:val="center"/>
    </w:pPr>
    <w:rPr>
      <w:rFonts w:ascii="宋体" w:hAnsi="Times New Roman" w:eastAsia="宋体" w:cs="Times New Roman"/>
      <w:sz w:val="28"/>
      <w:lang w:val="en-US" w:eastAsia="zh-CN" w:bidi="ar-SA"/>
    </w:rPr>
  </w:style>
  <w:style w:type="paragraph" w:customStyle="1" w:styleId="82">
    <w:name w:val="封面正文"/>
    <w:uiPriority w:val="0"/>
    <w:pPr>
      <w:jc w:val="both"/>
    </w:pPr>
    <w:rPr>
      <w:rFonts w:ascii="Times New Roman" w:hAnsi="Times New Roman" w:eastAsia="宋体" w:cs="Times New Roman"/>
      <w:lang w:val="en-US" w:eastAsia="zh-CN" w:bidi="ar-SA"/>
    </w:rPr>
  </w:style>
  <w:style w:type="paragraph" w:customStyle="1" w:styleId="83">
    <w:name w:val="附录标识"/>
    <w:basedOn w:val="61"/>
    <w:uiPriority w:val="0"/>
    <w:pPr>
      <w:numPr>
        <w:ilvl w:val="0"/>
        <w:numId w:val="3"/>
      </w:numPr>
      <w:tabs>
        <w:tab w:val="left" w:pos="6405"/>
      </w:tabs>
      <w:spacing w:after="200"/>
    </w:pPr>
    <w:rPr>
      <w:sz w:val="21"/>
    </w:rPr>
  </w:style>
  <w:style w:type="paragraph" w:customStyle="1" w:styleId="84">
    <w:name w:val="附录表标题"/>
    <w:next w:val="47"/>
    <w:uiPriority w:val="0"/>
    <w:pPr>
      <w:jc w:val="center"/>
      <w:textAlignment w:val="baseline"/>
    </w:pPr>
    <w:rPr>
      <w:rFonts w:ascii="黑体" w:hAnsi="Times New Roman" w:eastAsia="黑体" w:cs="Times New Roman"/>
      <w:kern w:val="21"/>
      <w:sz w:val="21"/>
      <w:lang w:val="en-US" w:eastAsia="zh-CN" w:bidi="ar-SA"/>
    </w:rPr>
  </w:style>
  <w:style w:type="paragraph" w:customStyle="1" w:styleId="85">
    <w:name w:val="附录图标题"/>
    <w:next w:val="47"/>
    <w:uiPriority w:val="0"/>
    <w:p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86">
    <w:name w:val="列项——"/>
    <w:uiPriority w:val="0"/>
    <w:pPr>
      <w:widowControl w:val="0"/>
      <w:numPr>
        <w:ilvl w:val="0"/>
        <w:numId w:val="5"/>
      </w:numPr>
      <w:tabs>
        <w:tab w:val="left" w:pos="854"/>
        <w:tab w:val="clear" w:pos="1140"/>
      </w:tabs>
      <w:ind w:left="200" w:leftChars="200" w:hanging="20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7">
    <w:name w:val="列项·"/>
    <w:uiPriority w:val="0"/>
    <w:pPr>
      <w:numPr>
        <w:ilvl w:val="0"/>
        <w:numId w:val="6"/>
      </w:numPr>
      <w:tabs>
        <w:tab w:val="left" w:pos="840"/>
        <w:tab w:val="clear" w:pos="1140"/>
      </w:tabs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88">
    <w:name w:val="目次、标准名称标题"/>
    <w:basedOn w:val="61"/>
    <w:next w:val="47"/>
    <w:uiPriority w:val="0"/>
    <w:pPr>
      <w:numPr>
        <w:ilvl w:val="0"/>
        <w:numId w:val="0"/>
      </w:numPr>
      <w:spacing w:line="460" w:lineRule="exact"/>
    </w:pPr>
  </w:style>
  <w:style w:type="paragraph" w:customStyle="1" w:styleId="89">
    <w:name w:val="目次、索引正文"/>
    <w:uiPriority w:val="0"/>
    <w:pPr>
      <w:spacing w:line="320" w:lineRule="exact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0">
    <w:name w:val="三级无标题条"/>
    <w:basedOn w:val="1"/>
    <w:uiPriority w:val="0"/>
    <w:pPr>
      <w:numPr>
        <w:ilvl w:val="4"/>
        <w:numId w:val="2"/>
      </w:numPr>
    </w:pPr>
  </w:style>
  <w:style w:type="paragraph" w:customStyle="1" w:styleId="91">
    <w:name w:val="数字编号列项（二级）"/>
    <w:uiPriority w:val="0"/>
    <w:pPr>
      <w:ind w:left="1260" w:leftChars="4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92">
    <w:name w:val="四级条标题"/>
    <w:basedOn w:val="63"/>
    <w:next w:val="47"/>
    <w:uiPriority w:val="0"/>
    <w:pPr>
      <w:numPr>
        <w:ilvl w:val="4"/>
        <w:numId w:val="0"/>
      </w:numPr>
      <w:outlineLvl w:val="5"/>
    </w:pPr>
  </w:style>
  <w:style w:type="paragraph" w:customStyle="1" w:styleId="93">
    <w:name w:val="四级无标题条"/>
    <w:basedOn w:val="1"/>
    <w:uiPriority w:val="0"/>
    <w:pPr>
      <w:numPr>
        <w:ilvl w:val="5"/>
        <w:numId w:val="2"/>
      </w:numPr>
    </w:pPr>
  </w:style>
  <w:style w:type="paragraph" w:customStyle="1" w:styleId="94">
    <w:name w:val="条文脚注"/>
    <w:basedOn w:val="23"/>
    <w:uiPriority w:val="0"/>
    <w:pPr>
      <w:ind w:left="780" w:leftChars="200" w:hanging="360" w:hangingChars="200"/>
      <w:jc w:val="both"/>
    </w:pPr>
    <w:rPr>
      <w:rFonts w:ascii="宋体"/>
    </w:rPr>
  </w:style>
  <w:style w:type="paragraph" w:customStyle="1" w:styleId="95">
    <w:name w:val="图表脚注"/>
    <w:next w:val="47"/>
    <w:uiPriority w:val="0"/>
    <w:pPr>
      <w:ind w:left="300" w:leftChars="200" w:hanging="100" w:hangingChars="10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96">
    <w:name w:val="文献分类号"/>
    <w:uiPriority w:val="0"/>
    <w:pPr>
      <w:widowControl w:val="0"/>
      <w:textAlignment w:val="center"/>
    </w:pPr>
    <w:rPr>
      <w:rFonts w:ascii="Times New Roman" w:hAnsi="Times New Roman" w:eastAsia="黑体" w:cs="Times New Roman"/>
      <w:sz w:val="21"/>
      <w:lang w:val="en-US" w:eastAsia="zh-CN" w:bidi="ar-SA"/>
    </w:rPr>
  </w:style>
  <w:style w:type="paragraph" w:customStyle="1" w:styleId="97">
    <w:name w:val="无标题条"/>
    <w:next w:val="47"/>
    <w:uiPriority w:val="0"/>
    <w:pPr>
      <w:jc w:val="both"/>
    </w:pPr>
    <w:rPr>
      <w:rFonts w:ascii="Times New Roman" w:hAnsi="Times New Roman" w:eastAsia="宋体" w:cs="Times New Roman"/>
      <w:sz w:val="21"/>
      <w:lang w:val="en-US" w:eastAsia="zh-CN" w:bidi="ar-SA"/>
    </w:rPr>
  </w:style>
  <w:style w:type="paragraph" w:customStyle="1" w:styleId="98">
    <w:name w:val="五级条标题"/>
    <w:basedOn w:val="92"/>
    <w:next w:val="47"/>
    <w:uiPriority w:val="0"/>
    <w:pPr>
      <w:numPr>
        <w:numId w:val="0"/>
      </w:numPr>
      <w:outlineLvl w:val="6"/>
    </w:pPr>
  </w:style>
  <w:style w:type="paragraph" w:customStyle="1" w:styleId="99">
    <w:name w:val="五级无标题条"/>
    <w:basedOn w:val="1"/>
    <w:uiPriority w:val="0"/>
    <w:pPr>
      <w:numPr>
        <w:ilvl w:val="6"/>
        <w:numId w:val="2"/>
      </w:numPr>
    </w:pPr>
  </w:style>
  <w:style w:type="paragraph" w:customStyle="1" w:styleId="100">
    <w:name w:val="一级无标题条"/>
    <w:basedOn w:val="1"/>
    <w:uiPriority w:val="0"/>
  </w:style>
  <w:style w:type="paragraph" w:customStyle="1" w:styleId="101">
    <w:name w:val="正文表标题"/>
    <w:next w:val="47"/>
    <w:uiPriority w:val="0"/>
    <w:pPr>
      <w:numPr>
        <w:ilvl w:val="0"/>
        <w:numId w:val="7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2">
    <w:name w:val="正文图标题"/>
    <w:next w:val="47"/>
    <w:uiPriority w:val="0"/>
    <w:pPr>
      <w:numPr>
        <w:ilvl w:val="0"/>
        <w:numId w:val="8"/>
      </w:numPr>
      <w:jc w:val="center"/>
    </w:pPr>
    <w:rPr>
      <w:rFonts w:ascii="黑体" w:hAnsi="Times New Roman" w:eastAsia="黑体" w:cs="Times New Roman"/>
      <w:sz w:val="21"/>
      <w:lang w:val="en-US" w:eastAsia="zh-CN" w:bidi="ar-SA"/>
    </w:rPr>
  </w:style>
  <w:style w:type="paragraph" w:customStyle="1" w:styleId="103">
    <w:name w:val="注："/>
    <w:next w:val="47"/>
    <w:uiPriority w:val="0"/>
    <w:pPr>
      <w:widowControl w:val="0"/>
      <w:numPr>
        <w:ilvl w:val="0"/>
        <w:numId w:val="9"/>
      </w:numPr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4">
    <w:name w:val="注×："/>
    <w:uiPriority w:val="0"/>
    <w:pPr>
      <w:widowControl w:val="0"/>
      <w:numPr>
        <w:ilvl w:val="0"/>
        <w:numId w:val="10"/>
      </w:numPr>
      <w:tabs>
        <w:tab w:val="left" w:pos="630"/>
        <w:tab w:val="clear" w:pos="900"/>
      </w:tabs>
      <w:autoSpaceDE w:val="0"/>
      <w:autoSpaceDN w:val="0"/>
      <w:jc w:val="both"/>
    </w:pPr>
    <w:rPr>
      <w:rFonts w:ascii="宋体" w:hAnsi="Times New Roman" w:eastAsia="宋体" w:cs="Times New Roman"/>
      <w:sz w:val="18"/>
      <w:lang w:val="en-US" w:eastAsia="zh-CN" w:bidi="ar-SA"/>
    </w:rPr>
  </w:style>
  <w:style w:type="paragraph" w:customStyle="1" w:styleId="105">
    <w:name w:val="字母编号列项（一级）"/>
    <w:uiPriority w:val="0"/>
    <w:pPr>
      <w:ind w:left="840" w:leftChars="200" w:hanging="420" w:hangingChars="200"/>
      <w:jc w:val="both"/>
    </w:pPr>
    <w:rPr>
      <w:rFonts w:ascii="宋体" w:hAnsi="Times New Roman" w:eastAsia="宋体" w:cs="Times New Roman"/>
      <w:sz w:val="21"/>
      <w:lang w:val="en-US" w:eastAsia="zh-CN" w:bidi="ar-SA"/>
    </w:rPr>
  </w:style>
  <w:style w:type="paragraph" w:customStyle="1" w:styleId="106">
    <w:name w:val="Char Char Char Char Char Char1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7">
    <w:name w:val="Char"/>
    <w:basedOn w:val="1"/>
    <w:uiPriority w:val="0"/>
    <w:pPr>
      <w:widowControl/>
      <w:spacing w:after="160" w:line="240" w:lineRule="exact"/>
      <w:jc w:val="left"/>
    </w:pPr>
    <w:rPr>
      <w:rFonts w:ascii="Verdana" w:hAnsi="Verdana" w:eastAsia="仿宋_GB2312"/>
      <w:kern w:val="0"/>
      <w:sz w:val="24"/>
      <w:lang w:eastAsia="en-US"/>
    </w:rPr>
  </w:style>
  <w:style w:type="paragraph" w:customStyle="1" w:styleId="108">
    <w:name w:val="_Style 123"/>
    <w:next w:val="1"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09">
    <w:name w:val="修订1"/>
    <w:uiPriority w:val="0"/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paragraph" w:customStyle="1" w:styleId="110">
    <w:name w:val="列出段落1"/>
    <w:basedOn w:val="1"/>
    <w:uiPriority w:val="0"/>
    <w:pPr>
      <w:ind w:firstLine="420" w:firstLineChars="200"/>
    </w:pPr>
    <w:rPr>
      <w:rFonts w:ascii="Calibri" w:hAnsi="Calibri"/>
      <w:szCs w:val="22"/>
    </w:rPr>
  </w:style>
  <w:style w:type="paragraph" w:customStyle="1" w:styleId="111">
    <w:name w:val="列出段落2"/>
    <w:basedOn w:val="1"/>
    <w:qFormat/>
    <w:uiPriority w:val="0"/>
    <w:pPr>
      <w:ind w:firstLine="420" w:firstLineChars="200"/>
    </w:pPr>
  </w:style>
  <w:style w:type="character" w:customStyle="1" w:styleId="112">
    <w:name w:val="page number"/>
    <w:uiPriority w:val="0"/>
    <w:rPr>
      <w:rFonts w:ascii="Times New Roman" w:hAnsi="Times New Roman" w:eastAsia="宋体"/>
      <w:sz w:val="18"/>
    </w:rPr>
  </w:style>
  <w:style w:type="character" w:customStyle="1" w:styleId="113">
    <w:name w:val="HTML Definition"/>
    <w:qFormat/>
    <w:uiPriority w:val="0"/>
    <w:rPr>
      <w:i/>
      <w:iCs/>
    </w:rPr>
  </w:style>
  <w:style w:type="character" w:customStyle="1" w:styleId="114">
    <w:name w:val="HTML Typewriter"/>
    <w:qFormat/>
    <w:uiPriority w:val="0"/>
    <w:rPr>
      <w:rFonts w:ascii="Courier New" w:hAnsi="Courier New"/>
      <w:sz w:val="20"/>
      <w:szCs w:val="20"/>
    </w:rPr>
  </w:style>
  <w:style w:type="character" w:customStyle="1" w:styleId="115">
    <w:name w:val="HTML Acronym"/>
    <w:basedOn w:val="26"/>
    <w:uiPriority w:val="0"/>
  </w:style>
  <w:style w:type="character" w:customStyle="1" w:styleId="116">
    <w:name w:val="HTML Variable"/>
    <w:uiPriority w:val="0"/>
    <w:rPr>
      <w:i/>
      <w:iCs/>
    </w:rPr>
  </w:style>
  <w:style w:type="character" w:customStyle="1" w:styleId="117">
    <w:name w:val="HTML Code"/>
    <w:qFormat/>
    <w:uiPriority w:val="0"/>
    <w:rPr>
      <w:rFonts w:ascii="Courier New" w:hAnsi="Courier New"/>
      <w:sz w:val="20"/>
      <w:szCs w:val="20"/>
    </w:rPr>
  </w:style>
  <w:style w:type="character" w:customStyle="1" w:styleId="118">
    <w:name w:val="annotation reference"/>
    <w:qFormat/>
    <w:uiPriority w:val="0"/>
    <w:rPr>
      <w:sz w:val="21"/>
      <w:szCs w:val="21"/>
    </w:rPr>
  </w:style>
  <w:style w:type="character" w:customStyle="1" w:styleId="119">
    <w:name w:val="HTML Cite"/>
    <w:qFormat/>
    <w:uiPriority w:val="0"/>
    <w:rPr>
      <w:i/>
      <w:iCs/>
    </w:rPr>
  </w:style>
  <w:style w:type="character" w:customStyle="1" w:styleId="120">
    <w:name w:val="HTML Keyboard"/>
    <w:uiPriority w:val="0"/>
    <w:rPr>
      <w:rFonts w:ascii="Courier New" w:hAnsi="Courier New"/>
      <w:sz w:val="20"/>
      <w:szCs w:val="20"/>
    </w:rPr>
  </w:style>
  <w:style w:type="character" w:customStyle="1" w:styleId="121">
    <w:name w:val="HTML Sample"/>
    <w:qFormat/>
    <w:uiPriority w:val="0"/>
    <w:rPr>
      <w:rFonts w:ascii="Courier New" w:hAnsi="Courier New"/>
    </w:rPr>
  </w:style>
  <w:style w:type="character" w:customStyle="1" w:styleId="122">
    <w:name w:val="发布"/>
    <w:qFormat/>
    <w:uiPriority w:val="0"/>
    <w:rPr>
      <w:rFonts w:ascii="黑体" w:eastAsia="黑体"/>
      <w:spacing w:val="22"/>
      <w:w w:val="100"/>
      <w:position w:val="3"/>
      <w:sz w:val="28"/>
    </w:rPr>
  </w:style>
  <w:style w:type="character" w:customStyle="1" w:styleId="123">
    <w:name w:val="个人答复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24">
    <w:name w:val="个人撰写风格"/>
    <w:qFormat/>
    <w:uiPriority w:val="0"/>
    <w:rPr>
      <w:rFonts w:ascii="Arial" w:hAnsi="Arial" w:eastAsia="宋体" w:cs="Arial"/>
      <w:color w:val="auto"/>
      <w:sz w:val="20"/>
    </w:rPr>
  </w:style>
  <w:style w:type="character" w:customStyle="1" w:styleId="125">
    <w:name w:val="mtitle1"/>
    <w:qFormat/>
    <w:uiPriority w:val="0"/>
    <w:rPr>
      <w:rFonts w:hint="default" w:ascii="ˎ̥" w:hAnsi="ˎ̥"/>
      <w:color w:val="000000"/>
      <w:sz w:val="21"/>
      <w:szCs w:val="21"/>
    </w:rPr>
  </w:style>
  <w:style w:type="character" w:customStyle="1" w:styleId="126">
    <w:name w:val="段 Char Char"/>
    <w:link w:val="47"/>
    <w:semiHidden/>
    <w:qFormat/>
    <w:uiPriority w:val="0"/>
    <w:rPr>
      <w:rFonts w:ascii="宋体"/>
      <w:sz w:val="21"/>
      <w:lang w:val="en-US" w:eastAsia="zh-CN" w:bidi="ar-SA"/>
    </w:rPr>
  </w:style>
  <w:style w:type="character" w:customStyle="1" w:styleId="127">
    <w:name w:val="goog_qs-tidbit-1"/>
    <w:basedOn w:val="26"/>
    <w:qFormat/>
    <w:uiPriority w:val="0"/>
  </w:style>
  <w:style w:type="character" w:customStyle="1" w:styleId="128">
    <w:name w:val="goog_qs-tidbit goog_qs-tidbit-1"/>
    <w:basedOn w:val="26"/>
    <w:qFormat/>
    <w:uiPriority w:val="0"/>
  </w:style>
  <w:style w:type="paragraph" w:customStyle="1" w:styleId="129">
    <w:name w:val="Default"/>
    <w:unhideWhenUsed/>
    <w:uiPriority w:val="99"/>
    <w:pPr>
      <w:widowControl w:val="0"/>
      <w:autoSpaceDE w:val="0"/>
      <w:autoSpaceDN w:val="0"/>
      <w:adjustRightInd w:val="0"/>
      <w:spacing w:beforeLines="0" w:afterLines="0"/>
    </w:pPr>
    <w:rPr>
      <w:rFonts w:hint="default" w:ascii="宋体" w:hAnsi="宋体" w:eastAsia="宋体"/>
      <w:color w:val="000000"/>
      <w:sz w:val="24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fontTable" Target="fontTable.xml"/><Relationship Id="rId8" Type="http://schemas.openxmlformats.org/officeDocument/2006/relationships/numbering" Target="numbering.xml"/><Relationship Id="rId7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oter" Target="footer2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中国标准研究中心</Company>
  <Pages>2</Pages>
  <Words>202</Words>
  <Characters>223</Characters>
  <Lines>11</Lines>
  <Paragraphs>16</Paragraphs>
  <TotalTime>2</TotalTime>
  <ScaleCrop>false</ScaleCrop>
  <LinksUpToDate>false</LinksUpToDate>
  <CharactersWithSpaces>0</CharactersWithSpaces>
  <Application>WPS Office_10.8.2.7129_F1E327BC-269C-435d-A152-05C5408002CA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2018-06-08T08:55:00Z</dcterms:created>
  <dc:creator>USER</dc:creator>
  <cp:lastModifiedBy>loud</cp:lastModifiedBy>
  <cp:lastPrinted>2015-09-09T13:55:00Z</cp:lastPrinted>
  <dcterms:modified xsi:type="dcterms:W3CDTF">2020-05-06T08:53:40Z</dcterms:modified>
  <dc:title>小蔗螟检疫鉴定方法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2052-10.8.2.7129</vt:lpwstr>
  </property>
</Properties>
</file>